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072" w:rsidRPr="006747B9" w:rsidRDefault="00F30072" w:rsidP="00F3007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47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Подготовка к написанию сочинения по картине Т.Н.Яблонской «Утро»</w:t>
      </w:r>
      <w:r w:rsidR="00F661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(2ч)</w:t>
      </w:r>
    </w:p>
    <w:p w:rsidR="00F30072" w:rsidRPr="006747B9" w:rsidRDefault="00F30072" w:rsidP="00F300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7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</w:t>
      </w:r>
      <w:r w:rsidR="006747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урока</w:t>
      </w: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9D72A3" w:rsidRPr="006747B9" w:rsidRDefault="006747B9" w:rsidP="009D72A3">
      <w:pPr>
        <w:pStyle w:val="a4"/>
        <w:spacing w:before="0" w:beforeAutospacing="0" w:after="0" w:afterAutospacing="0"/>
        <w:ind w:firstLine="240"/>
        <w:jc w:val="both"/>
      </w:pPr>
      <w:r>
        <w:rPr>
          <w:rStyle w:val="a5"/>
        </w:rPr>
        <w:t>Образовательные</w:t>
      </w:r>
      <w:r w:rsidR="009D72A3" w:rsidRPr="006747B9">
        <w:rPr>
          <w:rStyle w:val="a5"/>
        </w:rPr>
        <w:t>:</w:t>
      </w:r>
    </w:p>
    <w:p w:rsidR="004E3766" w:rsidRPr="006747B9" w:rsidRDefault="004E3766" w:rsidP="005002BD">
      <w:pPr>
        <w:pStyle w:val="a4"/>
        <w:spacing w:before="0" w:beforeAutospacing="0" w:after="0" w:afterAutospacing="0"/>
        <w:jc w:val="both"/>
      </w:pPr>
      <w:r w:rsidRPr="006747B9">
        <w:t>Обучать умению соста</w:t>
      </w:r>
      <w:r w:rsidR="005002BD">
        <w:t>влять связный текст по картине</w:t>
      </w:r>
    </w:p>
    <w:p w:rsidR="009D72A3" w:rsidRPr="006747B9" w:rsidRDefault="009D72A3" w:rsidP="005002BD">
      <w:pPr>
        <w:pStyle w:val="a4"/>
        <w:spacing w:before="0" w:beforeAutospacing="0" w:after="0" w:afterAutospacing="0"/>
        <w:jc w:val="both"/>
      </w:pPr>
      <w:r w:rsidRPr="006747B9">
        <w:t>Совершенствовать навыки  работы по описанию интерьера.</w:t>
      </w:r>
    </w:p>
    <w:p w:rsidR="009D72A3" w:rsidRPr="006747B9" w:rsidRDefault="009D72A3" w:rsidP="005002BD">
      <w:pPr>
        <w:pStyle w:val="a4"/>
        <w:spacing w:before="0" w:beforeAutospacing="0" w:after="0" w:afterAutospacing="0"/>
        <w:jc w:val="both"/>
      </w:pPr>
      <w:r w:rsidRPr="006747B9">
        <w:t>Выделить детали интерьера, которые помогут охарактеризовать хозяйку  комнаты.</w:t>
      </w:r>
    </w:p>
    <w:p w:rsidR="009D72A3" w:rsidRPr="006747B9" w:rsidRDefault="006747B9" w:rsidP="009D72A3">
      <w:pPr>
        <w:pStyle w:val="a4"/>
        <w:spacing w:before="0" w:beforeAutospacing="0" w:after="0" w:afterAutospacing="0"/>
        <w:ind w:firstLine="240"/>
        <w:jc w:val="both"/>
      </w:pPr>
      <w:r>
        <w:rPr>
          <w:rStyle w:val="a5"/>
        </w:rPr>
        <w:t>Развивающие</w:t>
      </w:r>
      <w:r w:rsidR="009D72A3" w:rsidRPr="006747B9">
        <w:rPr>
          <w:rStyle w:val="a5"/>
        </w:rPr>
        <w:t>:</w:t>
      </w:r>
    </w:p>
    <w:p w:rsidR="00F30072" w:rsidRPr="006747B9" w:rsidRDefault="004E3766" w:rsidP="006747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7B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7150A8" w:rsidRPr="006747B9">
        <w:rPr>
          <w:rFonts w:ascii="Times New Roman" w:eastAsia="Times New Roman" w:hAnsi="Times New Roman" w:cs="Times New Roman"/>
          <w:sz w:val="24"/>
          <w:szCs w:val="24"/>
          <w:lang w:eastAsia="ru-RU"/>
        </w:rPr>
        <w:t>азвивать творческие способности учащихся</w:t>
      </w:r>
      <w:r w:rsidR="006747B9" w:rsidRPr="006747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747B9" w:rsidRPr="006747B9">
        <w:rPr>
          <w:rFonts w:ascii="Times New Roman" w:hAnsi="Times New Roman" w:cs="Times New Roman"/>
          <w:sz w:val="24"/>
          <w:szCs w:val="24"/>
        </w:rPr>
        <w:t>навыки монологической  речи, ассоциати</w:t>
      </w:r>
      <w:r w:rsidR="006747B9" w:rsidRPr="006747B9">
        <w:rPr>
          <w:rFonts w:ascii="Times New Roman" w:hAnsi="Times New Roman" w:cs="Times New Roman"/>
          <w:sz w:val="24"/>
          <w:szCs w:val="24"/>
        </w:rPr>
        <w:t>в</w:t>
      </w:r>
      <w:r w:rsidR="006747B9" w:rsidRPr="006747B9">
        <w:rPr>
          <w:rFonts w:ascii="Times New Roman" w:hAnsi="Times New Roman" w:cs="Times New Roman"/>
          <w:sz w:val="24"/>
          <w:szCs w:val="24"/>
        </w:rPr>
        <w:t>ное мышление, устную и письменную речь учащихся, р</w:t>
      </w:r>
      <w:r w:rsidR="009D72A3" w:rsidRPr="006747B9">
        <w:rPr>
          <w:rFonts w:ascii="Times New Roman" w:hAnsi="Times New Roman" w:cs="Times New Roman"/>
          <w:sz w:val="24"/>
          <w:szCs w:val="24"/>
        </w:rPr>
        <w:t>азвивать орфографическую зо</w:t>
      </w:r>
      <w:r w:rsidR="009D72A3" w:rsidRPr="006747B9">
        <w:rPr>
          <w:rFonts w:ascii="Times New Roman" w:hAnsi="Times New Roman" w:cs="Times New Roman"/>
          <w:sz w:val="24"/>
          <w:szCs w:val="24"/>
        </w:rPr>
        <w:t>р</w:t>
      </w:r>
      <w:r w:rsidR="009D72A3" w:rsidRPr="006747B9">
        <w:rPr>
          <w:rFonts w:ascii="Times New Roman" w:hAnsi="Times New Roman" w:cs="Times New Roman"/>
          <w:sz w:val="24"/>
          <w:szCs w:val="24"/>
        </w:rPr>
        <w:t>кость и пунктуационную грамотность</w:t>
      </w:r>
      <w:r w:rsidR="006747B9" w:rsidRPr="006747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747B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F30072" w:rsidRPr="006747B9">
        <w:rPr>
          <w:rFonts w:ascii="Times New Roman" w:eastAsia="Times New Roman" w:hAnsi="Times New Roman" w:cs="Times New Roman"/>
          <w:sz w:val="24"/>
          <w:szCs w:val="24"/>
          <w:lang w:eastAsia="ru-RU"/>
        </w:rPr>
        <w:t>азвивать умение работать в группах, в парах</w:t>
      </w:r>
    </w:p>
    <w:p w:rsidR="009D72A3" w:rsidRPr="006747B9" w:rsidRDefault="006747B9" w:rsidP="009D72A3">
      <w:pPr>
        <w:pStyle w:val="a4"/>
        <w:spacing w:before="0" w:beforeAutospacing="0" w:after="0" w:afterAutospacing="0"/>
        <w:ind w:firstLine="240"/>
        <w:jc w:val="both"/>
      </w:pPr>
      <w:r>
        <w:rPr>
          <w:rStyle w:val="a5"/>
        </w:rPr>
        <w:t>Воспитательные</w:t>
      </w:r>
      <w:r w:rsidR="009D72A3" w:rsidRPr="006747B9">
        <w:rPr>
          <w:rStyle w:val="a5"/>
        </w:rPr>
        <w:t>:</w:t>
      </w:r>
    </w:p>
    <w:p w:rsidR="00996AFC" w:rsidRDefault="009D72A3" w:rsidP="00996AFC">
      <w:pPr>
        <w:spacing w:after="0" w:line="240" w:lineRule="auto"/>
        <w:rPr>
          <w:rFonts w:ascii="Tahoma" w:eastAsia="Times New Roman" w:hAnsi="Tahoma" w:cs="Tahoma"/>
          <w:color w:val="FF0000"/>
          <w:lang w:eastAsia="ru-RU"/>
        </w:rPr>
      </w:pPr>
      <w:r w:rsidRPr="006747B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интерес к русской живописи и художникам</w:t>
      </w:r>
      <w:r w:rsidR="004E3766" w:rsidRPr="006747B9">
        <w:rPr>
          <w:rFonts w:ascii="Times New Roman" w:hAnsi="Times New Roman" w:cs="Times New Roman"/>
          <w:sz w:val="24"/>
          <w:szCs w:val="24"/>
        </w:rPr>
        <w:t>, стремление к самосовершенс</w:t>
      </w:r>
      <w:r w:rsidR="004E3766" w:rsidRPr="006747B9">
        <w:rPr>
          <w:rFonts w:ascii="Times New Roman" w:hAnsi="Times New Roman" w:cs="Times New Roman"/>
          <w:sz w:val="24"/>
          <w:szCs w:val="24"/>
        </w:rPr>
        <w:t>т</w:t>
      </w:r>
      <w:r w:rsidR="004E3766" w:rsidRPr="006747B9">
        <w:rPr>
          <w:rFonts w:ascii="Times New Roman" w:hAnsi="Times New Roman" w:cs="Times New Roman"/>
          <w:sz w:val="24"/>
          <w:szCs w:val="24"/>
        </w:rPr>
        <w:t xml:space="preserve">вованию, физическому, духовному (нравственно-эстетическое, </w:t>
      </w:r>
      <w:proofErr w:type="spellStart"/>
      <w:r w:rsidR="004E3766" w:rsidRPr="006747B9">
        <w:rPr>
          <w:rFonts w:ascii="Times New Roman" w:hAnsi="Times New Roman" w:cs="Times New Roman"/>
          <w:sz w:val="24"/>
          <w:szCs w:val="24"/>
        </w:rPr>
        <w:t>валеологическое</w:t>
      </w:r>
      <w:proofErr w:type="spellEnd"/>
      <w:r w:rsidR="004E3766" w:rsidRPr="006747B9">
        <w:rPr>
          <w:rFonts w:ascii="Times New Roman" w:hAnsi="Times New Roman" w:cs="Times New Roman"/>
          <w:sz w:val="24"/>
          <w:szCs w:val="24"/>
        </w:rPr>
        <w:t xml:space="preserve"> воспит</w:t>
      </w:r>
      <w:r w:rsidR="004E3766" w:rsidRPr="006747B9">
        <w:rPr>
          <w:rFonts w:ascii="Times New Roman" w:hAnsi="Times New Roman" w:cs="Times New Roman"/>
          <w:sz w:val="24"/>
          <w:szCs w:val="24"/>
        </w:rPr>
        <w:t>а</w:t>
      </w:r>
      <w:r w:rsidR="004E3766" w:rsidRPr="006747B9">
        <w:rPr>
          <w:rFonts w:ascii="Times New Roman" w:hAnsi="Times New Roman" w:cs="Times New Roman"/>
          <w:sz w:val="24"/>
          <w:szCs w:val="24"/>
        </w:rPr>
        <w:t>ние).</w:t>
      </w:r>
      <w:r w:rsidR="00F30072"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F30072" w:rsidRPr="006747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Тип урока</w:t>
      </w:r>
      <w:r w:rsidR="00F30072" w:rsidRPr="006747B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: урок развития речи</w:t>
      </w:r>
      <w:r w:rsidR="00F30072"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F30072"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F30072" w:rsidRPr="006747B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Технология критического мышления</w:t>
      </w:r>
      <w:r w:rsidR="006747B9" w:rsidRPr="006747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r w:rsidR="006747B9" w:rsidRPr="006747B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педагогическая мастерская</w:t>
      </w:r>
      <w:r w:rsidR="00202E2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="00202E2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здоровьесберега</w:t>
      </w:r>
      <w:r w:rsidR="00202E2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ю</w:t>
      </w:r>
      <w:r w:rsidR="00202E2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щие</w:t>
      </w:r>
      <w:proofErr w:type="spellEnd"/>
      <w:r w:rsidR="00F30072" w:rsidRPr="006747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Оборудование</w:t>
      </w:r>
      <w:r w:rsidR="00F30072" w:rsidRPr="006747B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: презентация к уроку, “Толковый словарь русского яз</w:t>
      </w:r>
      <w:r w:rsidR="005002B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ыка” С.И.Ожегова</w:t>
      </w:r>
      <w:r w:rsidR="00F30072" w:rsidRPr="006747B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раздаточный материал: индивидуальные таблицы, карточки заданиями, текстами</w:t>
      </w:r>
      <w:r w:rsidR="00F30072"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996AFC" w:rsidRPr="00996AFC" w:rsidRDefault="00996AFC" w:rsidP="00996AFC">
      <w:pPr>
        <w:spacing w:after="0" w:line="240" w:lineRule="auto"/>
        <w:ind w:firstLine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AFC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здоровом теле – здоровый дух.</w:t>
      </w:r>
    </w:p>
    <w:p w:rsidR="00996AFC" w:rsidRPr="00996AFC" w:rsidRDefault="00996AFC" w:rsidP="00996AFC">
      <w:pPr>
        <w:spacing w:after="0" w:line="240" w:lineRule="auto"/>
        <w:ind w:firstLine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AF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Пословица.</w:t>
      </w:r>
    </w:p>
    <w:p w:rsidR="00F30072" w:rsidRPr="006747B9" w:rsidRDefault="00F30072" w:rsidP="00F3007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9153C" w:rsidRDefault="00F30072" w:rsidP="00B915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7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 урока</w:t>
      </w:r>
      <w:r w:rsidRPr="006747B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747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B9153C" w:rsidRPr="00D87A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Эмоциональный фон «Утро»</w:t>
      </w:r>
      <w:r w:rsidR="00D87A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02E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Эдвард Григ </w:t>
      </w:r>
      <w:r w:rsidR="00D87A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="00202E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 мин </w:t>
      </w:r>
      <w:r w:rsidR="00D87A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 звонка)</w:t>
      </w:r>
      <w:r w:rsidRPr="00D87A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6747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Организационный момент.</w:t>
      </w:r>
      <w:r w:rsidRPr="006747B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B9153C" w:rsidRPr="006747B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Доброе утро!</w:t>
      </w:r>
      <w:r w:rsidR="00B9153C" w:rsidRPr="006747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747B9" w:rsidRPr="006747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9153C" w:rsidRPr="006747B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Ребята, как вы думаете, почему я начала наш урок не с обычного приветстви</w:t>
      </w:r>
      <w:r w:rsidR="006747B9" w:rsidRPr="006747B9">
        <w:rPr>
          <w:rFonts w:ascii="Times New Roman" w:eastAsia="Times New Roman" w:hAnsi="Times New Roman" w:cs="Times New Roman"/>
          <w:sz w:val="24"/>
          <w:szCs w:val="24"/>
          <w:lang w:eastAsia="ru-RU"/>
        </w:rPr>
        <w:t>я (“здравс</w:t>
      </w:r>
      <w:r w:rsidR="006747B9" w:rsidRPr="006747B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6747B9" w:rsidRPr="006747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вуйте”)? </w:t>
      </w:r>
    </w:p>
    <w:p w:rsidR="00D87A36" w:rsidRPr="00D87A36" w:rsidRDefault="00D87A36" w:rsidP="00B915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4CCB" w:rsidRPr="006747B9" w:rsidRDefault="00B9153C" w:rsidP="00B9153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47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Работа над составлением словесного описания картины по ассоциациям.</w:t>
      </w:r>
    </w:p>
    <w:p w:rsidR="00B9153C" w:rsidRPr="006747B9" w:rsidRDefault="00B9153C" w:rsidP="00D24CC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7B9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Давайте представим, что должно быть изображено на картине с названием “Утро”, а чтобы вам было легче это сделать, составьте на листочке “ассоциативное солнышко”:</w:t>
      </w:r>
      <w:r w:rsidRPr="006747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B9153C" w:rsidRPr="006747B9" w:rsidRDefault="00B9153C" w:rsidP="00B915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7B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19301" cy="914400"/>
            <wp:effectExtent l="19050" t="0" r="9499" b="0"/>
            <wp:docPr id="3" name="Рисунок 3" descr="Утр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Утро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0061" cy="9147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153C" w:rsidRPr="006747B9" w:rsidRDefault="008D35FC" w:rsidP="008D35F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="00B9153C" w:rsidRPr="006747B9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</w:t>
      </w:r>
      <w:proofErr w:type="gramEnd"/>
      <w:r w:rsidR="00B9153C" w:rsidRPr="006747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какой части речи у вас преобладают? (сущ., </w:t>
      </w:r>
      <w:proofErr w:type="spellStart"/>
      <w:r w:rsidR="00B9153C" w:rsidRPr="006747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</w:t>
      </w:r>
      <w:proofErr w:type="spellEnd"/>
      <w:r w:rsidR="00B9153C" w:rsidRPr="006747B9">
        <w:rPr>
          <w:rFonts w:ascii="Times New Roman" w:eastAsia="Times New Roman" w:hAnsi="Times New Roman" w:cs="Times New Roman"/>
          <w:sz w:val="24"/>
          <w:szCs w:val="24"/>
          <w:lang w:eastAsia="ru-RU"/>
        </w:rPr>
        <w:t>., глаг.)</w:t>
      </w:r>
    </w:p>
    <w:p w:rsidR="00B9153C" w:rsidRPr="006747B9" w:rsidRDefault="008D35FC" w:rsidP="008D35F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9153C" w:rsidRPr="006747B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Используя своё “ассоциативное солнышко”, попробуйте описать картину под н</w:t>
      </w:r>
      <w:r w:rsidR="00B9153C" w:rsidRPr="006747B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9153C" w:rsidRPr="006747B9">
        <w:rPr>
          <w:rFonts w:ascii="Times New Roman" w:eastAsia="Times New Roman" w:hAnsi="Times New Roman" w:cs="Times New Roman"/>
          <w:sz w:val="24"/>
          <w:szCs w:val="24"/>
          <w:lang w:eastAsia="ru-RU"/>
        </w:rPr>
        <w:t>званием “Утро” (заслушиваются описания 1-2 учеников (по желанию)).</w:t>
      </w:r>
    </w:p>
    <w:p w:rsidR="00F30072" w:rsidRPr="00202E2B" w:rsidRDefault="00F30072" w:rsidP="00202E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B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A64BB0" w:rsidRPr="00A64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A64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Стадия вызова. Постановка темы и цели урока.</w:t>
      </w:r>
      <w:r w:rsidR="00202E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7B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Показ картины Т.Н.Яблонской «Утро».</w:t>
      </w:r>
    </w:p>
    <w:p w:rsidR="00F30072" w:rsidRDefault="00F30072" w:rsidP="00F30072">
      <w:pPr>
        <w:spacing w:after="0" w:line="240" w:lineRule="auto"/>
        <w:ind w:firstLine="3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-А как можно назвать эту картину? Почему? (предположения детей)</w:t>
      </w:r>
    </w:p>
    <w:p w:rsidR="005002BD" w:rsidRPr="006747B9" w:rsidRDefault="005002BD" w:rsidP="00683AEC">
      <w:pPr>
        <w:spacing w:after="0" w:line="240" w:lineRule="auto"/>
        <w:ind w:left="3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Сформулируйте тему нашего урока, цели. (Учитель фиксирует на доске, а дети – в тетради.)</w:t>
      </w:r>
      <w:r w:rsidRPr="006747B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шаблон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целей</w:t>
      </w:r>
    </w:p>
    <w:p w:rsidR="00B9153C" w:rsidRDefault="00A64BB0" w:rsidP="00A64BB0">
      <w:pPr>
        <w:spacing w:after="0" w:line="240" w:lineRule="auto"/>
        <w:ind w:firstLine="3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9153C" w:rsidRPr="006747B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вы добавите в своё “солнышко” после того, как увидели репродукцию картины? (зарядка, завтрак и т.д.)</w:t>
      </w:r>
    </w:p>
    <w:p w:rsidR="00683AEC" w:rsidRPr="00BE704F" w:rsidRDefault="00683AEC" w:rsidP="00683AEC">
      <w:pPr>
        <w:pStyle w:val="a4"/>
        <w:spacing w:before="0" w:beforeAutospacing="0" w:after="0" w:afterAutospacing="0"/>
        <w:jc w:val="both"/>
      </w:pPr>
      <w:r>
        <w:rPr>
          <w:rStyle w:val="a8"/>
          <w:bCs/>
          <w:i w:val="0"/>
        </w:rPr>
        <w:t xml:space="preserve">- </w:t>
      </w:r>
      <w:r w:rsidRPr="00BE704F">
        <w:rPr>
          <w:rStyle w:val="a8"/>
          <w:bCs/>
          <w:i w:val="0"/>
        </w:rPr>
        <w:t xml:space="preserve">В каком стиле мы будем писать сочинение? </w:t>
      </w:r>
    </w:p>
    <w:p w:rsidR="00683AEC" w:rsidRPr="00683AEC" w:rsidRDefault="00683AEC" w:rsidP="00683AEC">
      <w:pPr>
        <w:pStyle w:val="a4"/>
        <w:spacing w:before="0" w:beforeAutospacing="0" w:after="0" w:afterAutospacing="0"/>
        <w:jc w:val="both"/>
        <w:rPr>
          <w:i/>
        </w:rPr>
      </w:pPr>
      <w:r w:rsidRPr="00683AEC">
        <w:rPr>
          <w:rStyle w:val="a8"/>
          <w:i w:val="0"/>
        </w:rPr>
        <w:lastRenderedPageBreak/>
        <w:t>- Какого типа текст мы создадим?</w:t>
      </w:r>
    </w:p>
    <w:p w:rsidR="00683AEC" w:rsidRDefault="00683AEC" w:rsidP="00683AEC">
      <w:pPr>
        <w:pStyle w:val="a4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 xml:space="preserve">- Какой вопрос можно задать к тексту-описанию? </w:t>
      </w:r>
      <w:proofErr w:type="gramStart"/>
      <w:r>
        <w:rPr>
          <w:color w:val="000000"/>
        </w:rPr>
        <w:t>(Какой?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Какая? и т. д.).</w:t>
      </w:r>
      <w:proofErr w:type="gramEnd"/>
    </w:p>
    <w:p w:rsidR="00683AEC" w:rsidRDefault="00683AEC" w:rsidP="00683AEC">
      <w:pPr>
        <w:pStyle w:val="a4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>- Что характерно для описания как типа речи? (Наличие эпитетов).</w:t>
      </w:r>
    </w:p>
    <w:p w:rsidR="00683AEC" w:rsidRPr="006747B9" w:rsidRDefault="00683AEC" w:rsidP="00A64BB0">
      <w:pPr>
        <w:spacing w:after="0" w:line="240" w:lineRule="auto"/>
        <w:ind w:firstLine="3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153C" w:rsidRPr="006747B9" w:rsidRDefault="00A64BB0" w:rsidP="00B80079">
      <w:pPr>
        <w:spacing w:after="0" w:line="240" w:lineRule="auto"/>
        <w:ind w:firstLine="3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9153C" w:rsidRPr="006747B9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5002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дберите эпитеты </w:t>
      </w:r>
      <w:r w:rsidR="00B9153C" w:rsidRPr="006747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слову “утро”. Какое утро запечатлела на своём полотне худо</w:t>
      </w:r>
      <w:r w:rsidR="00B9153C" w:rsidRPr="006747B9"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r w:rsidR="00B9153C" w:rsidRPr="006747B9">
        <w:rPr>
          <w:rFonts w:ascii="Times New Roman" w:eastAsia="Times New Roman" w:hAnsi="Times New Roman" w:cs="Times New Roman"/>
          <w:sz w:val="24"/>
          <w:szCs w:val="24"/>
          <w:lang w:eastAsia="ru-RU"/>
        </w:rPr>
        <w:t>ница? Запишите слова</w:t>
      </w:r>
      <w:r w:rsidR="00B9153C" w:rsidRPr="006747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</w:t>
      </w:r>
      <w:r w:rsidR="00B9153C" w:rsidRPr="006747B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одному слову  каждый  ученик):</w:t>
      </w:r>
    </w:p>
    <w:p w:rsidR="00B9153C" w:rsidRPr="006747B9" w:rsidRDefault="00B9153C" w:rsidP="00B915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7B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571750" cy="1055914"/>
            <wp:effectExtent l="19050" t="0" r="0" b="0"/>
            <wp:docPr id="4" name="Рисунок 4" descr="Утро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Утро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126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0559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153C" w:rsidRPr="006747B9" w:rsidRDefault="00B9153C" w:rsidP="00F30072">
      <w:pPr>
        <w:spacing w:after="0" w:line="240" w:lineRule="auto"/>
        <w:ind w:firstLine="3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30072" w:rsidRPr="006747B9" w:rsidRDefault="00A64BB0" w:rsidP="00F30072">
      <w:pPr>
        <w:spacing w:after="0" w:line="240" w:lineRule="auto"/>
        <w:ind w:firstLine="3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="00F30072" w:rsidRPr="006747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Смысловая стадия. Стадия размышления (формулировка авторской позиции)</w:t>
      </w:r>
    </w:p>
    <w:p w:rsidR="00F30072" w:rsidRDefault="00F30072" w:rsidP="00F30072">
      <w:pPr>
        <w:spacing w:after="0" w:line="240" w:lineRule="auto"/>
        <w:ind w:firstLine="3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1)Работа с таблицей по сбору материала.</w:t>
      </w:r>
    </w:p>
    <w:p w:rsidR="00683AEC" w:rsidRPr="005002BD" w:rsidRDefault="00683AEC" w:rsidP="00683AEC">
      <w:pPr>
        <w:spacing w:after="0" w:line="240" w:lineRule="auto"/>
        <w:ind w:firstLine="3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2BD">
        <w:rPr>
          <w:rFonts w:ascii="Times New Roman" w:eastAsia="Times New Roman" w:hAnsi="Times New Roman" w:cs="Times New Roman"/>
          <w:sz w:val="24"/>
          <w:szCs w:val="24"/>
          <w:lang w:eastAsia="ru-RU"/>
        </w:rPr>
        <w:t>-У этой картины есть своя история. Чтение текста.</w:t>
      </w:r>
    </w:p>
    <w:p w:rsidR="00683AEC" w:rsidRPr="005002BD" w:rsidRDefault="00683AEC" w:rsidP="00683AEC">
      <w:pPr>
        <w:spacing w:after="0" w:line="240" w:lineRule="auto"/>
        <w:ind w:firstLine="3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2BD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Однажды ранним майским утром проснулась девочка Лена в прекрасном настроении, все внутри нее пело и тянулось к солнцу. Вскочила она с кровати, развела руки в стороны - еще чуть-чуть - и взлетела бы! А в это время в комнату вошла мама Лены и застыла на пороге: так необыкновенно хороша была увиденная ею картина: солнце, утро молодого майского дня и утро жизни ее маленькой дочери – все так чудесно совпало! Мама Лены была художницей и создала картину «Утро», а зовут её Т.Н.Яблонская.</w:t>
      </w:r>
    </w:p>
    <w:p w:rsidR="00683AEC" w:rsidRPr="005002BD" w:rsidRDefault="00F66114" w:rsidP="00683AEC">
      <w:pPr>
        <w:spacing w:after="0" w:line="240" w:lineRule="auto"/>
        <w:ind w:firstLine="343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Выступление ученицы: </w:t>
      </w:r>
      <w:r w:rsidR="00683AEC" w:rsidRPr="00B80079">
        <w:rPr>
          <w:rFonts w:ascii="Times New Roman" w:hAnsi="Times New Roman" w:cs="Times New Roman"/>
          <w:sz w:val="24"/>
          <w:szCs w:val="24"/>
        </w:rPr>
        <w:t xml:space="preserve">Татьяна Ниловна Яблонская </w:t>
      </w:r>
      <w:r w:rsidR="00683AEC">
        <w:rPr>
          <w:rFonts w:ascii="Times New Roman" w:hAnsi="Times New Roman" w:cs="Times New Roman"/>
          <w:sz w:val="24"/>
          <w:szCs w:val="24"/>
        </w:rPr>
        <w:t xml:space="preserve">- </w:t>
      </w:r>
      <w:r w:rsidR="00683AEC" w:rsidRPr="00B80079">
        <w:rPr>
          <w:rFonts w:ascii="Times New Roman" w:hAnsi="Times New Roman" w:cs="Times New Roman"/>
          <w:sz w:val="24"/>
          <w:szCs w:val="24"/>
        </w:rPr>
        <w:t>известный мастер живописи, лауреат Государственной премии. Татьяна Ниловна изображает на своих полотнах пр</w:t>
      </w:r>
      <w:r w:rsidR="00683AEC" w:rsidRPr="00B80079">
        <w:rPr>
          <w:rFonts w:ascii="Times New Roman" w:hAnsi="Times New Roman" w:cs="Times New Roman"/>
          <w:sz w:val="24"/>
          <w:szCs w:val="24"/>
        </w:rPr>
        <w:t>о</w:t>
      </w:r>
      <w:r w:rsidR="00683AEC" w:rsidRPr="00B80079">
        <w:rPr>
          <w:rFonts w:ascii="Times New Roman" w:hAnsi="Times New Roman" w:cs="Times New Roman"/>
          <w:sz w:val="24"/>
          <w:szCs w:val="24"/>
        </w:rPr>
        <w:t>стых людей, их труд. Очень любит писать детей. В картине «Утро»</w:t>
      </w:r>
      <w:r w:rsidR="00683AEC">
        <w:rPr>
          <w:rFonts w:ascii="Times New Roman" w:hAnsi="Times New Roman" w:cs="Times New Roman"/>
          <w:sz w:val="24"/>
          <w:szCs w:val="24"/>
        </w:rPr>
        <w:t xml:space="preserve">, написанной в 1954г., </w:t>
      </w:r>
      <w:r w:rsidR="00683AEC" w:rsidRPr="00B80079">
        <w:rPr>
          <w:rFonts w:ascii="Times New Roman" w:hAnsi="Times New Roman" w:cs="Times New Roman"/>
          <w:sz w:val="24"/>
          <w:szCs w:val="24"/>
        </w:rPr>
        <w:t xml:space="preserve"> художница учит нас видеть прекрасное в том простом и обыденном, что нас окружает и что мы далеко не всегда замечаем.</w:t>
      </w:r>
    </w:p>
    <w:p w:rsidR="00292EFE" w:rsidRDefault="00292EFE" w:rsidP="00F30072">
      <w:pPr>
        <w:spacing w:after="0" w:line="240" w:lineRule="auto"/>
        <w:ind w:firstLine="343"/>
        <w:rPr>
          <w:rFonts w:ascii="Times New Roman" w:hAnsi="Times New Roman" w:cs="Times New Roman"/>
          <w:sz w:val="24"/>
          <w:szCs w:val="24"/>
        </w:rPr>
      </w:pPr>
    </w:p>
    <w:p w:rsidR="00A64BB0" w:rsidRDefault="00F30072" w:rsidP="00F30072">
      <w:pPr>
        <w:spacing w:after="0" w:line="240" w:lineRule="auto"/>
        <w:ind w:firstLine="3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Посмотрим внимательно на картину. Вы уже знакомы с понятиями «передний план картины, задний план картины». Скажите, где располагает художник на картине </w:t>
      </w:r>
      <w:proofErr w:type="gramStart"/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самое</w:t>
      </w:r>
      <w:proofErr w:type="gramEnd"/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важное и почему? (Центральное расположение обращает внимание </w:t>
      </w:r>
      <w:proofErr w:type="gramStart"/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самое важное в ка</w:t>
      </w: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A64B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тине). </w:t>
      </w:r>
    </w:p>
    <w:p w:rsidR="00B9153C" w:rsidRPr="006747B9" w:rsidRDefault="00F30072" w:rsidP="00F30072">
      <w:pPr>
        <w:spacing w:after="0" w:line="240" w:lineRule="auto"/>
        <w:ind w:firstLine="3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Что или кто расположен на переднем п</w:t>
      </w:r>
      <w:r w:rsidR="00A64B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лане этой картины? </w:t>
      </w:r>
      <w:proofErr w:type="gramStart"/>
      <w:r w:rsidR="00A64B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</w:t>
      </w: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евочка, только что вставшая с постели.</w:t>
      </w:r>
      <w:proofErr w:type="gramEnd"/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Она делает зарядку, стоит в потоке воздуха и света</w:t>
      </w:r>
      <w:r w:rsidR="00EB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EB147B"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девочки стро</w:t>
      </w:r>
      <w:r w:rsidR="00EB147B"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="00EB147B"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ная фигура, она стоит в позе ласточки. Ее руки вытянуты в стороны и чуть-чуть вверх. Правая нога отставлена в сторону, носок вытянут. Художница подчеркивает, что движ</w:t>
      </w:r>
      <w:r w:rsidR="00EB147B"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EB147B"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ния девочки просты и изящны. Лена легко одета, на ней белая майка и черные шортики. </w:t>
      </w:r>
      <w:proofErr w:type="gramStart"/>
      <w:r w:rsidR="00EB147B"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Ничто не сковы</w:t>
      </w:r>
      <w:r w:rsidR="00EB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вает ее движений</w:t>
      </w: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 </w:t>
      </w:r>
      <w:proofErr w:type="gramEnd"/>
    </w:p>
    <w:p w:rsidR="00A64BB0" w:rsidRDefault="00A64BB0" w:rsidP="00A64BB0">
      <w:pPr>
        <w:spacing w:after="0" w:line="240" w:lineRule="auto"/>
        <w:ind w:firstLine="3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B9153C"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чём говорит поза девочки? (делает зарядку, упражнение “ласточка”)</w:t>
      </w:r>
    </w:p>
    <w:p w:rsidR="00A64BB0" w:rsidRDefault="00A64BB0" w:rsidP="00A64B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153C" w:rsidRPr="00A64BB0" w:rsidRDefault="00B9153C" w:rsidP="00A64B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Словарно-семантическая работа.</w:t>
      </w:r>
    </w:p>
    <w:p w:rsidR="00B9153C" w:rsidRPr="00A64BB0" w:rsidRDefault="00A64BB0" w:rsidP="00A64BB0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9153C" w:rsidRPr="00A64BB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Подберите однокоренные слова к слову “зарядка” (заряд, зарядиться) Чем можно з</w:t>
      </w:r>
      <w:r w:rsidR="00B9153C" w:rsidRPr="00A64BB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9153C" w:rsidRPr="00A64B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рядиться? (энергией здоровья, хорошим настроением,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бодростью</w:t>
      </w:r>
      <w:r w:rsidR="00B9153C" w:rsidRPr="00A64BB0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B9153C" w:rsidRPr="00A64BB0" w:rsidRDefault="00A64BB0" w:rsidP="00A64BB0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9153C" w:rsidRPr="00A64BB0">
        <w:rPr>
          <w:rFonts w:ascii="Times New Roman" w:eastAsia="Times New Roman" w:hAnsi="Times New Roman" w:cs="Times New Roman"/>
          <w:sz w:val="24"/>
          <w:szCs w:val="24"/>
          <w:lang w:eastAsia="ru-RU"/>
        </w:rPr>
        <w:t>А вам не захотелось, глядя на картину, тоже сделать это физическое упражнение? Попробуйте выполнить его прямо сейчас.</w:t>
      </w:r>
    </w:p>
    <w:p w:rsidR="00A64BB0" w:rsidRPr="00A64BB0" w:rsidRDefault="00A64BB0" w:rsidP="00A64B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153C" w:rsidRPr="00A64BB0" w:rsidRDefault="00B9153C" w:rsidP="00A64B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50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“</w:t>
      </w:r>
      <w:proofErr w:type="spellStart"/>
      <w:r w:rsidRPr="00A50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Валеологическая</w:t>
      </w:r>
      <w:proofErr w:type="spellEnd"/>
      <w:r w:rsidRPr="00A50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минутка”</w:t>
      </w:r>
      <w:r w:rsidRPr="00A5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(аудиозапись </w:t>
      </w:r>
      <w:r w:rsidR="009123A3" w:rsidRPr="00A5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песни «На зарядку становись!»</w:t>
      </w:r>
      <w:r w:rsidRPr="00A64B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</w:p>
    <w:p w:rsidR="00B9153C" w:rsidRPr="00A64BB0" w:rsidRDefault="00B9153C" w:rsidP="00A64B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BB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Упражнение, корректирующее осанку.</w:t>
      </w:r>
      <w:r w:rsidR="00A64BB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="00A64BB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Самокоррекция</w:t>
      </w:r>
      <w:proofErr w:type="spellEnd"/>
      <w:r w:rsidR="00A64B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A64BB0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упражнения выполняются стоя)</w:t>
      </w:r>
    </w:p>
    <w:p w:rsidR="00B9153C" w:rsidRDefault="00A64BB0" w:rsidP="00A64BB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9153C" w:rsidRPr="00A64BB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ещё упражнения могла выпол</w:t>
      </w:r>
      <w:r w:rsidR="00912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нять героиня картины? </w:t>
      </w:r>
      <w:r w:rsidR="00292E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(1-2 </w:t>
      </w:r>
      <w:proofErr w:type="spellStart"/>
      <w:proofErr w:type="gramStart"/>
      <w:r w:rsidR="00292EFE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</w:t>
      </w:r>
      <w:proofErr w:type="spellEnd"/>
      <w:proofErr w:type="gramEnd"/>
      <w:r w:rsidR="00292EF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A64BB0" w:rsidRDefault="00A64BB0" w:rsidP="00EB147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24CCB" w:rsidRPr="00A64BB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вы себя чувствуете?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24CCB" w:rsidRPr="00A64B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Прибодрились? Молодцы! Садитесь, работаем дальше.</w:t>
      </w:r>
    </w:p>
    <w:p w:rsidR="00A503FF" w:rsidRDefault="00A503FF" w:rsidP="00EB147B">
      <w:pPr>
        <w:pStyle w:val="a4"/>
        <w:spacing w:before="0" w:beforeAutospacing="0" w:after="0" w:afterAutospacing="0"/>
        <w:textAlignment w:val="baseline"/>
        <w:sectPr w:rsidR="00A503FF" w:rsidSect="00A503FF">
          <w:headerReference w:type="default" r:id="rId9"/>
          <w:type w:val="continuous"/>
          <w:pgSz w:w="11906" w:h="16838"/>
          <w:pgMar w:top="1134" w:right="850" w:bottom="1134" w:left="1701" w:header="708" w:footer="708" w:gutter="0"/>
          <w:cols w:space="709"/>
          <w:docGrid w:linePitch="360"/>
        </w:sectPr>
      </w:pPr>
    </w:p>
    <w:p w:rsidR="00B9153C" w:rsidRPr="00A64BB0" w:rsidRDefault="00F30072" w:rsidP="00A64BB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</w:t>
      </w:r>
      <w:r w:rsidR="00A64B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Итак, на пер</w:t>
      </w:r>
      <w:r w:rsidR="00313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еднем плане картины -</w:t>
      </w: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девочка. Как вы думаете, она счастлива? А как вы это поняли? </w:t>
      </w:r>
      <w:proofErr w:type="gramStart"/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(По окружающей ее обстановке.</w:t>
      </w:r>
      <w:proofErr w:type="gramEnd"/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Всё в картине подчеркивает радостную, счастливую атмосферу.) </w:t>
      </w:r>
      <w:proofErr w:type="gramEnd"/>
    </w:p>
    <w:p w:rsidR="00A64BB0" w:rsidRDefault="00A64BB0" w:rsidP="00A64BB0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B9153C"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Почему же художница назвала свою картину “Утро”, а не “Девочка, выполня</w:t>
      </w:r>
      <w:r w:rsidR="00B9153C"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="00B9153C"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щая утреннюю зарядку”? </w:t>
      </w:r>
    </w:p>
    <w:p w:rsidR="00292EFE" w:rsidRDefault="008D35FC" w:rsidP="00A64BB0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-Давайте </w:t>
      </w:r>
      <w:r w:rsidR="00C82BC3"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C82BC3"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повнимательнее</w:t>
      </w:r>
      <w:proofErr w:type="gramEnd"/>
      <w:r w:rsidR="00C82BC3"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рассмотрим детали. Как вы думаете, какое время года изображено? Какая погода? </w:t>
      </w:r>
      <w:proofErr w:type="gramStart"/>
      <w:r w:rsidR="00C82BC3"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(Стоит весна.</w:t>
      </w:r>
      <w:proofErr w:type="gramEnd"/>
      <w:r w:rsidR="00C82BC3"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Учебный год еще не закончился, потому что на стуле мы видим школьную форму. Дверь на балкон распахнута. </w:t>
      </w:r>
      <w:proofErr w:type="gramStart"/>
      <w:r w:rsidR="00C82BC3"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Погода теплая, утро со</w:t>
      </w:r>
      <w:r w:rsidR="00C82BC3"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="00292E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нечное, ясное</w:t>
      </w:r>
      <w:r w:rsidR="00C82BC3"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.) </w:t>
      </w:r>
      <w:proofErr w:type="gramEnd"/>
    </w:p>
    <w:p w:rsidR="00A64BB0" w:rsidRPr="003139FA" w:rsidRDefault="003139FA" w:rsidP="00A64BB0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2EF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Слово «утро»</w:t>
      </w:r>
      <w:r w:rsidRPr="00313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употреблено здесь в нескольких значениях: утро над городом, утро в квартире. Да и героиня полотна - девочка. Ее жизнь только начинается, ее жизнь – утро. А весна? Это же утро в жизни природы.</w:t>
      </w:r>
      <w:r w:rsidR="00D87A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9153C" w:rsidRPr="003139FA">
        <w:rPr>
          <w:rFonts w:ascii="Times New Roman" w:eastAsia="Times New Roman" w:hAnsi="Times New Roman" w:cs="Times New Roman"/>
          <w:sz w:val="24"/>
          <w:szCs w:val="24"/>
          <w:lang w:eastAsia="ru-RU"/>
        </w:rPr>
        <w:t>Утро – обновление жизни, радость пробуждения, ожидания новых открытий, встреч, новых дел.</w:t>
      </w:r>
      <w:r w:rsidR="00B9153C" w:rsidRPr="003139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3139FA" w:rsidRPr="003139FA" w:rsidRDefault="00A64BB0" w:rsidP="003139FA">
      <w:pPr>
        <w:spacing w:after="0" w:line="240" w:lineRule="auto"/>
        <w:ind w:firstLine="3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B9153C" w:rsidRPr="00313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Какую мысль хотела донести до зрителей Т.Н. Яблонская, создавая своё произвед</w:t>
      </w:r>
      <w:r w:rsidR="00B9153C" w:rsidRPr="00313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B9153C" w:rsidRPr="00313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ние? </w:t>
      </w:r>
      <w:r w:rsidR="003139FA" w:rsidRPr="003139F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Какова идея картины? </w:t>
      </w:r>
      <w:proofErr w:type="gramStart"/>
      <w:r w:rsidR="00B9153C" w:rsidRPr="00313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 Если хочешь добиться высоких результатов в жизни, то ну</w:t>
      </w:r>
      <w:r w:rsidR="00B9153C" w:rsidRPr="00313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="00B9153C" w:rsidRPr="00313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с детства думать о своём здоровье, начинать утро с зарядки.</w:t>
      </w:r>
      <w:proofErr w:type="gramEnd"/>
      <w:r w:rsidR="003139FA" w:rsidRPr="003139F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="003139FA" w:rsidRPr="003139F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Нужно видеть радость во всем: в солнечном дне, окружающей обстановке, в до</w:t>
      </w:r>
      <w:r w:rsidR="00292EF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рогих людях, </w:t>
      </w:r>
      <w:r w:rsidR="003139FA" w:rsidRPr="003139F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ра</w:t>
      </w:r>
      <w:r w:rsidR="00292EF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доваться жизни</w:t>
      </w:r>
      <w:r w:rsidR="003139FA" w:rsidRPr="003139F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)</w:t>
      </w:r>
      <w:r w:rsidR="003139FA" w:rsidRPr="00313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End"/>
    </w:p>
    <w:p w:rsidR="003139FA" w:rsidRPr="003139FA" w:rsidRDefault="003139FA" w:rsidP="003139FA">
      <w:pPr>
        <w:spacing w:after="0" w:line="240" w:lineRule="auto"/>
        <w:ind w:firstLine="3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Что ещё свидетельствует о том, что героиня заботится о своём здоровье? (свежий воздух – проветривание, чистота в комнате, цветы, лёгкий завтрак на столе)</w:t>
      </w:r>
    </w:p>
    <w:p w:rsidR="003139FA" w:rsidRPr="003139FA" w:rsidRDefault="003139FA" w:rsidP="003139FA">
      <w:pPr>
        <w:spacing w:after="0" w:line="240" w:lineRule="auto"/>
        <w:ind w:firstLine="3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Какие ещё утренние процедуры необходимо выполнять каждому человеку, чтобы поддерживать своё физическое здоровье? Что осталось “за кадром”?</w:t>
      </w:r>
    </w:p>
    <w:p w:rsidR="003139FA" w:rsidRPr="006747B9" w:rsidRDefault="003139FA" w:rsidP="003139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(умы</w:t>
      </w:r>
      <w:r w:rsidR="00292E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ваться, почистить</w:t>
      </w:r>
      <w:r w:rsidRPr="00313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зубы, причес</w:t>
      </w:r>
      <w:r w:rsidR="00292E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ываться, позавтракать, заправля</w:t>
      </w:r>
      <w:r w:rsidRPr="00313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 постель и т.д.)</w:t>
      </w:r>
    </w:p>
    <w:p w:rsidR="003139FA" w:rsidRDefault="003139FA" w:rsidP="003139FA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3139F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(ссылка на </w:t>
      </w:r>
      <w:proofErr w:type="spellStart"/>
      <w:r w:rsidRPr="003139F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Дневник</w:t>
      </w:r>
      <w:proofErr w:type="gramStart"/>
      <w:r w:rsidRPr="003139F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.р</w:t>
      </w:r>
      <w:proofErr w:type="gramEnd"/>
      <w:r w:rsidRPr="003139F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у</w:t>
      </w:r>
      <w:proofErr w:type="spellEnd"/>
      <w:r w:rsidR="00292EF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. Советы</w:t>
      </w:r>
      <w:proofErr w:type="gramStart"/>
      <w:r w:rsidR="00292EF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</w:t>
      </w:r>
      <w:r w:rsidRPr="003139F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)</w:t>
      </w:r>
      <w:proofErr w:type="gramEnd"/>
      <w:r w:rsidRPr="003139F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br/>
      </w:r>
      <w:r w:rsidR="00F66114" w:rsidRPr="00F66114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u w:val="single"/>
          <w:lang w:eastAsia="ru-RU"/>
        </w:rPr>
        <w:drawing>
          <wp:inline distT="0" distB="0" distL="0" distR="0">
            <wp:extent cx="5940425" cy="4675579"/>
            <wp:effectExtent l="19050" t="0" r="317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4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2610" r="14478" b="46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675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114" w:rsidRPr="003139FA" w:rsidRDefault="00F66114" w:rsidP="00F6611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F66114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u w:val="single"/>
          <w:lang w:eastAsia="ru-RU"/>
        </w:rPr>
        <w:lastRenderedPageBreak/>
        <w:drawing>
          <wp:inline distT="0" distB="0" distL="0" distR="0">
            <wp:extent cx="5940425" cy="4793909"/>
            <wp:effectExtent l="19050" t="0" r="317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8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2898" r="14354" b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7939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147B" w:rsidRDefault="00F30072" w:rsidP="00A64BB0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А теперь давайте рассмотрим </w:t>
      </w:r>
      <w:r w:rsidRPr="00A64B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комнату</w:t>
      </w: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девочки. Опишите комнату, как она по</w:t>
      </w: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черкивает общую идею картины: радость и счастье, мир и покой. </w:t>
      </w:r>
      <w:proofErr w:type="gramStart"/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(Комната просторная и светлая, в ней много солнца и света.</w:t>
      </w:r>
      <w:proofErr w:type="gramEnd"/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распахнутой балконной двери струится чистый и свежий воздух. В помещении немного </w:t>
      </w:r>
      <w:r w:rsidRPr="008D35F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мебели</w:t>
      </w: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деревянная кровать в углу с белоснежным постельным бельем, круглый стол, покрытый льняной скатертью с бахромой, да стул. </w:t>
      </w:r>
    </w:p>
    <w:p w:rsidR="00832994" w:rsidRPr="00832994" w:rsidRDefault="00832994" w:rsidP="0083299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994">
        <w:rPr>
          <w:rFonts w:ascii="Times New Roman" w:hAnsi="Times New Roman" w:cs="Times New Roman"/>
          <w:sz w:val="24"/>
          <w:szCs w:val="24"/>
        </w:rPr>
        <w:t xml:space="preserve">- Стул, на котором аккуратно сложена пионерская форма </w:t>
      </w:r>
    </w:p>
    <w:p w:rsidR="00EB147B" w:rsidRPr="00832994" w:rsidRDefault="00EB147B" w:rsidP="008329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32994">
        <w:rPr>
          <w:rFonts w:ascii="Times New Roman" w:hAnsi="Times New Roman" w:cs="Times New Roman"/>
          <w:sz w:val="24"/>
          <w:szCs w:val="24"/>
        </w:rPr>
        <w:t xml:space="preserve">- Что стоит на столе? </w:t>
      </w:r>
      <w:proofErr w:type="gramStart"/>
      <w:r w:rsidRPr="00832994">
        <w:rPr>
          <w:rFonts w:ascii="Times New Roman" w:hAnsi="Times New Roman" w:cs="Times New Roman"/>
          <w:sz w:val="24"/>
          <w:szCs w:val="24"/>
        </w:rPr>
        <w:t>(На столе стоит завтрак: хлеб и молоко.</w:t>
      </w:r>
      <w:proofErr w:type="gramEnd"/>
      <w:r w:rsidRPr="00832994">
        <w:rPr>
          <w:rFonts w:ascii="Times New Roman" w:hAnsi="Times New Roman" w:cs="Times New Roman"/>
          <w:sz w:val="24"/>
          <w:szCs w:val="24"/>
        </w:rPr>
        <w:t xml:space="preserve"> Хлеб лежит в тар</w:t>
      </w:r>
      <w:r w:rsidRPr="00832994">
        <w:rPr>
          <w:rFonts w:ascii="Times New Roman" w:hAnsi="Times New Roman" w:cs="Times New Roman"/>
          <w:sz w:val="24"/>
          <w:szCs w:val="24"/>
        </w:rPr>
        <w:t>е</w:t>
      </w:r>
      <w:r w:rsidRPr="00832994">
        <w:rPr>
          <w:rFonts w:ascii="Times New Roman" w:hAnsi="Times New Roman" w:cs="Times New Roman"/>
          <w:sz w:val="24"/>
          <w:szCs w:val="24"/>
        </w:rPr>
        <w:t>лочке необычной формы. Молоко налито в расписной кувшин. Около тарелки с хлебом - маленькая чашечка.</w:t>
      </w:r>
    </w:p>
    <w:p w:rsidR="00EB147B" w:rsidRPr="00832994" w:rsidRDefault="00EB147B" w:rsidP="008329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32994">
        <w:rPr>
          <w:rFonts w:ascii="Times New Roman" w:hAnsi="Times New Roman" w:cs="Times New Roman"/>
          <w:sz w:val="24"/>
          <w:szCs w:val="24"/>
        </w:rPr>
        <w:t xml:space="preserve">- Что художница расположила напротив стола? </w:t>
      </w:r>
      <w:proofErr w:type="gramStart"/>
      <w:r w:rsidRPr="00832994">
        <w:rPr>
          <w:rFonts w:ascii="Times New Roman" w:hAnsi="Times New Roman" w:cs="Times New Roman"/>
          <w:sz w:val="24"/>
          <w:szCs w:val="24"/>
        </w:rPr>
        <w:t>( Напротив стола расположена д</w:t>
      </w:r>
      <w:r w:rsidRPr="00832994">
        <w:rPr>
          <w:rFonts w:ascii="Times New Roman" w:hAnsi="Times New Roman" w:cs="Times New Roman"/>
          <w:sz w:val="24"/>
          <w:szCs w:val="24"/>
        </w:rPr>
        <w:t>е</w:t>
      </w:r>
      <w:r w:rsidRPr="00832994">
        <w:rPr>
          <w:rFonts w:ascii="Times New Roman" w:hAnsi="Times New Roman" w:cs="Times New Roman"/>
          <w:sz w:val="24"/>
          <w:szCs w:val="24"/>
        </w:rPr>
        <w:t>ревянная кровать.</w:t>
      </w:r>
      <w:proofErr w:type="gramEnd"/>
      <w:r w:rsidRPr="00832994">
        <w:rPr>
          <w:rFonts w:ascii="Times New Roman" w:hAnsi="Times New Roman" w:cs="Times New Roman"/>
          <w:sz w:val="24"/>
          <w:szCs w:val="24"/>
        </w:rPr>
        <w:t xml:space="preserve"> Она еще не убрана. </w:t>
      </w:r>
      <w:proofErr w:type="gramStart"/>
      <w:r w:rsidRPr="00832994">
        <w:rPr>
          <w:rFonts w:ascii="Times New Roman" w:hAnsi="Times New Roman" w:cs="Times New Roman"/>
          <w:sz w:val="24"/>
          <w:szCs w:val="24"/>
        </w:rPr>
        <w:t>На ней чистое белоснежное белье).</w:t>
      </w:r>
      <w:proofErr w:type="gramEnd"/>
    </w:p>
    <w:p w:rsidR="00EB147B" w:rsidRPr="00832994" w:rsidRDefault="00832994" w:rsidP="0083299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994">
        <w:rPr>
          <w:rFonts w:ascii="Times New Roman" w:hAnsi="Times New Roman" w:cs="Times New Roman"/>
          <w:sz w:val="24"/>
          <w:szCs w:val="24"/>
        </w:rPr>
        <w:t>- Что изображено на заднем плане картины? (На заднем плане в центре находится высокая дугообразная дверь, арочная, обвитая резедо</w:t>
      </w:r>
      <w:r w:rsidR="00292EFE">
        <w:rPr>
          <w:rFonts w:ascii="Times New Roman" w:hAnsi="Times New Roman" w:cs="Times New Roman"/>
          <w:sz w:val="24"/>
          <w:szCs w:val="24"/>
        </w:rPr>
        <w:t>й, выходит на балкон;</w:t>
      </w:r>
      <w:r w:rsidRPr="00832994">
        <w:rPr>
          <w:rFonts w:ascii="Times New Roman" w:hAnsi="Times New Roman" w:cs="Times New Roman"/>
          <w:sz w:val="24"/>
          <w:szCs w:val="24"/>
        </w:rPr>
        <w:t xml:space="preserve"> окно).</w:t>
      </w:r>
    </w:p>
    <w:p w:rsidR="00832994" w:rsidRPr="00832994" w:rsidRDefault="00F30072" w:rsidP="0083299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994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Паркетный пол сверкает чистотой. Художница во всем подчеркивает уют: из кашпо тянутся стебли плюща, яркое солнышко играет на его листочках. Ощущение уюта усил</w:t>
      </w:r>
      <w:r w:rsidRPr="0083299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329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вает и цветок на подоконнике. Под кашпо на стене эстамп с изображением диковинных птиц. </w:t>
      </w:r>
    </w:p>
    <w:p w:rsidR="00EB147B" w:rsidRPr="00832994" w:rsidRDefault="00F30072" w:rsidP="0083299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99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просто в этой комнате, но все продумано до мелочей, ка</w:t>
      </w:r>
      <w:r w:rsidR="00832994" w:rsidRPr="00832994">
        <w:rPr>
          <w:rFonts w:ascii="Times New Roman" w:eastAsia="Times New Roman" w:hAnsi="Times New Roman" w:cs="Times New Roman"/>
          <w:sz w:val="24"/>
          <w:szCs w:val="24"/>
          <w:lang w:eastAsia="ru-RU"/>
        </w:rPr>
        <w:t>ждая вещь на своем месте.</w:t>
      </w:r>
    </w:p>
    <w:p w:rsidR="00F30072" w:rsidRPr="006747B9" w:rsidRDefault="00A64BB0" w:rsidP="00A64BB0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А теперь, </w:t>
      </w:r>
      <w:r w:rsidR="00F30072"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ребята, я хочу обратить ваше внимание на некоторые </w:t>
      </w:r>
      <w:r w:rsidR="00F30072" w:rsidRPr="00A64B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детали </w:t>
      </w:r>
      <w:r w:rsidR="00F30072"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картины. Вы обратили внимание на то, что в картине много закругленных и круглых деталей? Как вы думаете, почему? (Ответы детей)</w:t>
      </w:r>
    </w:p>
    <w:p w:rsidR="00F30072" w:rsidRPr="006747B9" w:rsidRDefault="00F30072" w:rsidP="00F30072">
      <w:pPr>
        <w:spacing w:after="0" w:line="240" w:lineRule="auto"/>
        <w:ind w:firstLine="3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Этим художница указывает на умиротворенность, уют, радость, </w:t>
      </w:r>
      <w:proofErr w:type="gramStart"/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царящие</w:t>
      </w:r>
      <w:proofErr w:type="gramEnd"/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доме.</w:t>
      </w:r>
    </w:p>
    <w:p w:rsidR="00A64BB0" w:rsidRPr="003139FA" w:rsidRDefault="00F30072" w:rsidP="00A64BB0">
      <w:pPr>
        <w:spacing w:after="0" w:line="240" w:lineRule="auto"/>
        <w:ind w:firstLine="3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 xml:space="preserve">- Обратите внимание на </w:t>
      </w:r>
      <w:r w:rsidRPr="00A64BB0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краски</w:t>
      </w: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которые преобладают на полотне. </w:t>
      </w:r>
      <w:proofErr w:type="gramStart"/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(</w:t>
      </w:r>
      <w:r w:rsidRPr="003139F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Преобладают же</w:t>
      </w:r>
      <w:r w:rsidRPr="003139F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л</w:t>
      </w:r>
      <w:r w:rsidRPr="003139F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тый и коричневатый цвета.</w:t>
      </w:r>
      <w:proofErr w:type="gramEnd"/>
      <w:r w:rsidRPr="003139F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Вспомните, что обозначают эти цвета? Это цвета теплой га</w:t>
      </w:r>
      <w:r w:rsidRPr="003139F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</w:t>
      </w:r>
      <w:r w:rsidRPr="003139F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мы. Коричневый цвет – цвет земли, надежности, желтый цвет – цвет солнца, радости. Он бодрит, вызывает радостное настроение.</w:t>
      </w:r>
      <w:proofErr w:type="gramStart"/>
      <w:r w:rsidRPr="003139F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)</w:t>
      </w:r>
      <w:proofErr w:type="gramEnd"/>
      <w:r w:rsidRPr="003139F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30072" w:rsidRPr="003139FA" w:rsidRDefault="00F30072" w:rsidP="00A64BB0">
      <w:pPr>
        <w:spacing w:after="0" w:line="240" w:lineRule="auto"/>
        <w:ind w:firstLine="3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9F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Какие еще цвета есть в картине? (Зеленый, синий и голубой, немного красного.)</w:t>
      </w:r>
    </w:p>
    <w:p w:rsidR="00A64BB0" w:rsidRPr="003139FA" w:rsidRDefault="00F30072" w:rsidP="00A64BB0">
      <w:pPr>
        <w:spacing w:after="0" w:line="240" w:lineRule="auto"/>
        <w:ind w:firstLine="3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9FA">
        <w:rPr>
          <w:rFonts w:ascii="Times New Roman" w:eastAsia="Times New Roman" w:hAnsi="Times New Roman" w:cs="Times New Roman"/>
          <w:sz w:val="24"/>
          <w:szCs w:val="24"/>
          <w:lang w:eastAsia="ru-RU"/>
        </w:rPr>
        <w:t>Зеленый цвет создает ощущение спокойствия, мира, гармонии. Голубой – чистоты и</w:t>
      </w:r>
      <w:r w:rsidR="00832994" w:rsidRPr="00313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свежести, а красный – энергии.</w:t>
      </w:r>
    </w:p>
    <w:p w:rsidR="00F30072" w:rsidRPr="00A64BB0" w:rsidRDefault="00F30072" w:rsidP="00A64BB0">
      <w:pPr>
        <w:spacing w:after="0" w:line="240" w:lineRule="auto"/>
        <w:ind w:firstLine="343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Как видите, в картине все подчинено одной теме – радости жизни, счастья.</w:t>
      </w:r>
    </w:p>
    <w:p w:rsidR="00A64BB0" w:rsidRDefault="00A64BB0" w:rsidP="00F30072">
      <w:pPr>
        <w:spacing w:after="0" w:line="240" w:lineRule="auto"/>
        <w:ind w:firstLine="3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30072" w:rsidRPr="006747B9" w:rsidRDefault="00D87A36" w:rsidP="00F300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="00F30072" w:rsidRPr="006747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Стадия рефлексии.</w:t>
      </w:r>
    </w:p>
    <w:p w:rsidR="00F30072" w:rsidRPr="006747B9" w:rsidRDefault="00F30072" w:rsidP="00F30072">
      <w:pPr>
        <w:spacing w:after="0" w:line="240" w:lineRule="auto"/>
        <w:ind w:firstLine="3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Работа над планом сочинения. (Работа в группах)</w:t>
      </w:r>
    </w:p>
    <w:p w:rsidR="00F30072" w:rsidRPr="006747B9" w:rsidRDefault="00F30072" w:rsidP="00F30072">
      <w:pPr>
        <w:spacing w:after="0" w:line="240" w:lineRule="auto"/>
        <w:ind w:firstLine="3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После детального изучения картины мы переходим к следующему этапу в подготовке к написанию сочинения. Что может помочь вам написать сочинение? (План)</w:t>
      </w:r>
    </w:p>
    <w:p w:rsidR="00F30072" w:rsidRPr="006747B9" w:rsidRDefault="00F30072" w:rsidP="00F30072">
      <w:pPr>
        <w:spacing w:after="0" w:line="240" w:lineRule="auto"/>
        <w:ind w:firstLine="3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(Затем коллективно обсуждаются предложенные планы.</w:t>
      </w:r>
      <w:proofErr w:type="gramEnd"/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Выбирается более перспе</w:t>
      </w: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тивный для работы над сочинением.)</w:t>
      </w:r>
      <w:proofErr w:type="gramEnd"/>
    </w:p>
    <w:p w:rsidR="00F30072" w:rsidRPr="006747B9" w:rsidRDefault="00F30072" w:rsidP="00F300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План</w:t>
      </w:r>
    </w:p>
    <w:p w:rsidR="00F30072" w:rsidRPr="006747B9" w:rsidRDefault="00F30072" w:rsidP="00F30072">
      <w:pPr>
        <w:spacing w:after="0" w:line="240" w:lineRule="auto"/>
        <w:ind w:firstLine="3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I. Т.Н.Яблонская – известная художница.</w:t>
      </w:r>
    </w:p>
    <w:p w:rsidR="00F30072" w:rsidRPr="006747B9" w:rsidRDefault="00F30072" w:rsidP="00F30072">
      <w:pPr>
        <w:spacing w:after="0" w:line="240" w:lineRule="auto"/>
        <w:ind w:firstLine="3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II. Картина «Утро» - одна из ее замечательных работ.</w:t>
      </w:r>
    </w:p>
    <w:p w:rsidR="00F30072" w:rsidRPr="006747B9" w:rsidRDefault="00F30072" w:rsidP="00F30072">
      <w:pPr>
        <w:spacing w:after="0" w:line="240" w:lineRule="auto"/>
        <w:ind w:firstLine="3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1.Утро в городской квартире</w:t>
      </w:r>
    </w:p>
    <w:p w:rsidR="00F30072" w:rsidRPr="006747B9" w:rsidRDefault="00F30072" w:rsidP="00F30072">
      <w:pPr>
        <w:spacing w:after="0" w:line="240" w:lineRule="auto"/>
        <w:ind w:firstLine="3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чудесная погода за окном</w:t>
      </w:r>
    </w:p>
    <w:p w:rsidR="00F30072" w:rsidRPr="006747B9" w:rsidRDefault="00F30072" w:rsidP="00F30072">
      <w:pPr>
        <w:spacing w:after="0" w:line="240" w:lineRule="auto"/>
        <w:ind w:firstLine="3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уютная комната</w:t>
      </w:r>
    </w:p>
    <w:p w:rsidR="00F30072" w:rsidRPr="006747B9" w:rsidRDefault="00F30072" w:rsidP="00F30072">
      <w:pPr>
        <w:spacing w:after="0" w:line="240" w:lineRule="auto"/>
        <w:ind w:firstLine="3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жизнерадостная, счастливая девочка</w:t>
      </w:r>
    </w:p>
    <w:p w:rsidR="00F30072" w:rsidRPr="006747B9" w:rsidRDefault="00F30072" w:rsidP="00F30072">
      <w:pPr>
        <w:spacing w:after="0" w:line="240" w:lineRule="auto"/>
        <w:ind w:firstLine="3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2.Почему картина имеет такое название?</w:t>
      </w:r>
    </w:p>
    <w:p w:rsidR="00F30072" w:rsidRPr="006747B9" w:rsidRDefault="00F30072" w:rsidP="00F30072">
      <w:pPr>
        <w:spacing w:after="0" w:line="240" w:lineRule="auto"/>
        <w:ind w:firstLine="3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3.Какие краски преобладают на полотне?</w:t>
      </w:r>
    </w:p>
    <w:p w:rsidR="00F30072" w:rsidRPr="006747B9" w:rsidRDefault="00F30072" w:rsidP="00F30072">
      <w:pPr>
        <w:spacing w:after="0" w:line="240" w:lineRule="auto"/>
        <w:ind w:firstLine="3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III. Радостно на сердце!</w:t>
      </w:r>
    </w:p>
    <w:p w:rsidR="00F30072" w:rsidRPr="006747B9" w:rsidRDefault="00F30072" w:rsidP="00F300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План</w:t>
      </w:r>
    </w:p>
    <w:p w:rsidR="00F30072" w:rsidRPr="006747B9" w:rsidRDefault="00F30072" w:rsidP="00F30072">
      <w:pPr>
        <w:spacing w:after="0" w:line="240" w:lineRule="auto"/>
        <w:ind w:firstLine="3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Художник Т.Н.Яблонская.</w:t>
      </w:r>
    </w:p>
    <w:p w:rsidR="00F30072" w:rsidRPr="006747B9" w:rsidRDefault="00F30072" w:rsidP="00F30072">
      <w:pPr>
        <w:spacing w:after="0" w:line="240" w:lineRule="auto"/>
        <w:ind w:firstLine="3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Солнечное утро.</w:t>
      </w:r>
    </w:p>
    <w:p w:rsidR="00F30072" w:rsidRPr="006747B9" w:rsidRDefault="00F30072" w:rsidP="00F30072">
      <w:pPr>
        <w:spacing w:after="0" w:line="240" w:lineRule="auto"/>
        <w:ind w:firstLine="3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Комната.</w:t>
      </w:r>
    </w:p>
    <w:p w:rsidR="00F30072" w:rsidRPr="006747B9" w:rsidRDefault="00F30072" w:rsidP="00F30072">
      <w:pPr>
        <w:spacing w:after="0" w:line="240" w:lineRule="auto"/>
        <w:ind w:firstLine="3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Девочка, делающая зарядку.</w:t>
      </w:r>
    </w:p>
    <w:p w:rsidR="00F30072" w:rsidRPr="006747B9" w:rsidRDefault="00F30072" w:rsidP="00F30072">
      <w:pPr>
        <w:spacing w:after="0" w:line="240" w:lineRule="auto"/>
        <w:ind w:firstLine="3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Какие чувства вызывает картина “Утро”.</w:t>
      </w:r>
    </w:p>
    <w:p w:rsidR="00391581" w:rsidRDefault="00391581" w:rsidP="00391581">
      <w:pPr>
        <w:pStyle w:val="a4"/>
        <w:spacing w:before="0" w:beforeAutospacing="0" w:after="0" w:afterAutospacing="0"/>
        <w:ind w:firstLine="238"/>
        <w:jc w:val="both"/>
        <w:rPr>
          <w:color w:val="000000"/>
        </w:rPr>
      </w:pPr>
    </w:p>
    <w:p w:rsidR="003139FA" w:rsidRDefault="003139FA" w:rsidP="003139FA">
      <w:pPr>
        <w:pStyle w:val="a4"/>
        <w:spacing w:before="0" w:beforeAutospacing="0" w:after="0" w:afterAutospacing="0"/>
        <w:ind w:firstLine="238"/>
        <w:jc w:val="both"/>
        <w:rPr>
          <w:color w:val="000000"/>
        </w:rPr>
      </w:pPr>
      <w:r w:rsidRPr="006747B9">
        <w:rPr>
          <w:color w:val="000000"/>
          <w:shd w:val="clear" w:color="auto" w:fill="FFFFFF"/>
        </w:rPr>
        <w:t>План</w:t>
      </w:r>
    </w:p>
    <w:p w:rsidR="00A64BB0" w:rsidRPr="00391581" w:rsidRDefault="00A64BB0" w:rsidP="003139FA">
      <w:pPr>
        <w:pStyle w:val="a4"/>
        <w:spacing w:before="0" w:beforeAutospacing="0" w:after="0" w:afterAutospacing="0"/>
        <w:ind w:firstLine="238"/>
        <w:jc w:val="both"/>
        <w:rPr>
          <w:color w:val="000000"/>
        </w:rPr>
      </w:pPr>
      <w:r w:rsidRPr="00391581">
        <w:rPr>
          <w:color w:val="000000"/>
        </w:rPr>
        <w:t>I. Вступление. Общее впечатление о картине.</w:t>
      </w:r>
    </w:p>
    <w:p w:rsidR="00A64BB0" w:rsidRPr="00391581" w:rsidRDefault="00A64BB0" w:rsidP="00391581">
      <w:pPr>
        <w:pStyle w:val="a4"/>
        <w:spacing w:before="0" w:beforeAutospacing="0" w:after="0" w:afterAutospacing="0"/>
        <w:ind w:firstLine="238"/>
        <w:jc w:val="both"/>
        <w:rPr>
          <w:color w:val="000000"/>
        </w:rPr>
      </w:pPr>
      <w:r w:rsidRPr="00391581">
        <w:rPr>
          <w:color w:val="000000"/>
        </w:rPr>
        <w:t>II. Основная часть. Описание картины.</w:t>
      </w:r>
    </w:p>
    <w:p w:rsidR="00A64BB0" w:rsidRPr="00391581" w:rsidRDefault="00A64BB0" w:rsidP="00391581">
      <w:pPr>
        <w:pStyle w:val="a4"/>
        <w:spacing w:before="0" w:beforeAutospacing="0" w:after="0" w:afterAutospacing="0"/>
        <w:ind w:firstLine="238"/>
        <w:jc w:val="both"/>
        <w:rPr>
          <w:color w:val="000000"/>
        </w:rPr>
      </w:pPr>
      <w:r w:rsidRPr="00391581">
        <w:rPr>
          <w:color w:val="000000"/>
        </w:rPr>
        <w:t>1. Центральная фигура картины. Описание девочки:</w:t>
      </w:r>
    </w:p>
    <w:p w:rsidR="00A64BB0" w:rsidRPr="00391581" w:rsidRDefault="00A64BB0" w:rsidP="00391581">
      <w:pPr>
        <w:pStyle w:val="a4"/>
        <w:spacing w:before="0" w:beforeAutospacing="0" w:after="0" w:afterAutospacing="0"/>
        <w:ind w:firstLine="238"/>
        <w:jc w:val="both"/>
        <w:rPr>
          <w:color w:val="000000"/>
        </w:rPr>
      </w:pPr>
      <w:r w:rsidRPr="00391581">
        <w:rPr>
          <w:color w:val="000000"/>
        </w:rPr>
        <w:t>а) фигура девочки, её внешний вид</w:t>
      </w:r>
    </w:p>
    <w:p w:rsidR="00A64BB0" w:rsidRPr="00391581" w:rsidRDefault="00A64BB0" w:rsidP="00391581">
      <w:pPr>
        <w:pStyle w:val="a4"/>
        <w:spacing w:before="0" w:beforeAutospacing="0" w:after="0" w:afterAutospacing="0"/>
        <w:ind w:firstLine="238"/>
        <w:jc w:val="both"/>
        <w:rPr>
          <w:color w:val="000000"/>
        </w:rPr>
      </w:pPr>
      <w:r w:rsidRPr="00391581">
        <w:rPr>
          <w:color w:val="000000"/>
        </w:rPr>
        <w:t>б) поза девочки</w:t>
      </w:r>
    </w:p>
    <w:p w:rsidR="00A64BB0" w:rsidRPr="00391581" w:rsidRDefault="00A64BB0" w:rsidP="00391581">
      <w:pPr>
        <w:pStyle w:val="a4"/>
        <w:spacing w:before="0" w:beforeAutospacing="0" w:after="0" w:afterAutospacing="0"/>
        <w:ind w:firstLine="238"/>
        <w:jc w:val="both"/>
        <w:rPr>
          <w:color w:val="000000"/>
        </w:rPr>
      </w:pPr>
      <w:r w:rsidRPr="00391581">
        <w:rPr>
          <w:color w:val="000000"/>
        </w:rPr>
        <w:t>2. Комната:</w:t>
      </w:r>
    </w:p>
    <w:p w:rsidR="00A64BB0" w:rsidRPr="00391581" w:rsidRDefault="00A64BB0" w:rsidP="00391581">
      <w:pPr>
        <w:pStyle w:val="a4"/>
        <w:spacing w:before="0" w:beforeAutospacing="0" w:after="0" w:afterAutospacing="0"/>
        <w:ind w:firstLine="238"/>
        <w:jc w:val="both"/>
        <w:rPr>
          <w:color w:val="000000"/>
        </w:rPr>
      </w:pPr>
      <w:r w:rsidRPr="00391581">
        <w:rPr>
          <w:color w:val="000000"/>
        </w:rPr>
        <w:t>а) впечатление о комнате</w:t>
      </w:r>
    </w:p>
    <w:p w:rsidR="00A64BB0" w:rsidRPr="00391581" w:rsidRDefault="00A64BB0" w:rsidP="00391581">
      <w:pPr>
        <w:pStyle w:val="a4"/>
        <w:spacing w:before="0" w:beforeAutospacing="0" w:after="0" w:afterAutospacing="0"/>
        <w:ind w:firstLine="238"/>
        <w:jc w:val="both"/>
        <w:rPr>
          <w:color w:val="000000"/>
        </w:rPr>
      </w:pPr>
      <w:r w:rsidRPr="00391581">
        <w:rPr>
          <w:color w:val="000000"/>
        </w:rPr>
        <w:t>б) мебель</w:t>
      </w:r>
    </w:p>
    <w:p w:rsidR="00A64BB0" w:rsidRPr="00391581" w:rsidRDefault="00A64BB0" w:rsidP="00391581">
      <w:pPr>
        <w:pStyle w:val="a4"/>
        <w:spacing w:before="0" w:beforeAutospacing="0" w:after="0" w:afterAutospacing="0"/>
        <w:ind w:firstLine="238"/>
        <w:jc w:val="both"/>
        <w:rPr>
          <w:color w:val="000000"/>
        </w:rPr>
      </w:pPr>
      <w:r w:rsidRPr="00391581">
        <w:rPr>
          <w:color w:val="000000"/>
        </w:rPr>
        <w:t>в) окно и балконная дверь</w:t>
      </w:r>
    </w:p>
    <w:p w:rsidR="00391581" w:rsidRDefault="00A64BB0" w:rsidP="00391581">
      <w:pPr>
        <w:pStyle w:val="a4"/>
        <w:spacing w:before="0" w:beforeAutospacing="0" w:after="0" w:afterAutospacing="0"/>
        <w:ind w:firstLine="238"/>
        <w:jc w:val="both"/>
        <w:rPr>
          <w:color w:val="000000"/>
        </w:rPr>
      </w:pPr>
      <w:r w:rsidRPr="00391581">
        <w:rPr>
          <w:color w:val="000000"/>
        </w:rPr>
        <w:t>г) детали интерьера</w:t>
      </w:r>
    </w:p>
    <w:p w:rsidR="00A64BB0" w:rsidRDefault="00A64BB0" w:rsidP="00391581">
      <w:pPr>
        <w:pStyle w:val="a4"/>
        <w:spacing w:before="0" w:beforeAutospacing="0" w:after="0" w:afterAutospacing="0"/>
        <w:ind w:firstLine="238"/>
        <w:jc w:val="both"/>
        <w:rPr>
          <w:color w:val="000000"/>
        </w:rPr>
      </w:pPr>
      <w:r w:rsidRPr="00391581">
        <w:rPr>
          <w:color w:val="000000"/>
        </w:rPr>
        <w:t>III. Заключение.</w:t>
      </w:r>
    </w:p>
    <w:p w:rsidR="00391581" w:rsidRPr="00391581" w:rsidRDefault="00391581" w:rsidP="00391581">
      <w:pPr>
        <w:pStyle w:val="a4"/>
        <w:spacing w:before="0" w:beforeAutospacing="0" w:after="0" w:afterAutospacing="0"/>
        <w:ind w:firstLine="238"/>
        <w:jc w:val="both"/>
        <w:rPr>
          <w:color w:val="000000"/>
        </w:rPr>
      </w:pPr>
    </w:p>
    <w:p w:rsidR="008D35FC" w:rsidRPr="00391581" w:rsidRDefault="008D35FC" w:rsidP="008D35FC">
      <w:pPr>
        <w:shd w:val="clear" w:color="auto" w:fill="FFFFFF"/>
        <w:spacing w:after="137" w:line="27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581">
        <w:rPr>
          <w:rFonts w:ascii="Times New Roman" w:eastAsia="Times New Roman" w:hAnsi="Times New Roman" w:cs="Times New Roman"/>
          <w:sz w:val="24"/>
          <w:szCs w:val="24"/>
          <w:lang w:eastAsia="ru-RU"/>
        </w:rPr>
        <w:t>- Чем отличаются планы?</w:t>
      </w:r>
      <w:r w:rsidRPr="003915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Какой из них считаете лучшим? Почему?</w:t>
      </w:r>
      <w:r w:rsidRPr="003915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Запишите наиболее понравившийся план в тетрадь.</w:t>
      </w:r>
    </w:p>
    <w:p w:rsidR="00683AEC" w:rsidRPr="009123A3" w:rsidRDefault="00683AEC" w:rsidP="00683AEC">
      <w:pPr>
        <w:widowControl w:val="0"/>
        <w:shd w:val="clear" w:color="auto" w:fill="C6D9F1" w:themeFill="text2" w:themeFillTint="33"/>
        <w:autoSpaceDE w:val="0"/>
        <w:spacing w:after="0"/>
        <w:jc w:val="center"/>
        <w:rPr>
          <w:rFonts w:ascii="Times New Roman" w:eastAsia="Calibri" w:hAnsi="Times New Roman" w:cs="Times New Roman"/>
          <w:b/>
          <w:i/>
          <w:iCs/>
          <w:sz w:val="24"/>
          <w:szCs w:val="24"/>
        </w:rPr>
      </w:pPr>
      <w:r w:rsidRPr="000A33D0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Бодрость за одну минуту</w:t>
      </w:r>
    </w:p>
    <w:p w:rsidR="00683AEC" w:rsidRDefault="00683AEC" w:rsidP="00683AEC">
      <w:pPr>
        <w:widowControl w:val="0"/>
        <w:shd w:val="clear" w:color="auto" w:fill="C6D9F1" w:themeFill="text2" w:themeFillTint="33"/>
        <w:autoSpaceDE w:val="0"/>
        <w:spacing w:after="0"/>
        <w:rPr>
          <w:rFonts w:ascii="Times New Roman CYR" w:eastAsia="Calibri" w:hAnsi="Times New Roman CYR" w:cs="Times New Roman CYR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</w:t>
      </w:r>
      <w:r>
        <w:rPr>
          <w:rFonts w:ascii="Times New Roman CYR" w:eastAsia="Calibri" w:hAnsi="Times New Roman CYR" w:cs="Times New Roman CYR"/>
          <w:sz w:val="24"/>
          <w:szCs w:val="24"/>
        </w:rPr>
        <w:t>В целях активизации умственных и физических возможностей учащихся в начале учебного дня и в начале урока предлагаю проведение следующих упражнений и трени</w:t>
      </w:r>
      <w:r>
        <w:rPr>
          <w:rFonts w:ascii="Times New Roman CYR" w:eastAsia="Calibri" w:hAnsi="Times New Roman CYR" w:cs="Times New Roman CYR"/>
          <w:sz w:val="24"/>
          <w:szCs w:val="24"/>
        </w:rPr>
        <w:t>н</w:t>
      </w:r>
      <w:r>
        <w:rPr>
          <w:rFonts w:ascii="Times New Roman CYR" w:eastAsia="Calibri" w:hAnsi="Times New Roman CYR" w:cs="Times New Roman CYR"/>
          <w:sz w:val="24"/>
          <w:szCs w:val="24"/>
        </w:rPr>
        <w:t>гов.</w:t>
      </w:r>
    </w:p>
    <w:p w:rsidR="00683AEC" w:rsidRDefault="00683AEC" w:rsidP="00683AEC">
      <w:pPr>
        <w:widowControl w:val="0"/>
        <w:numPr>
          <w:ilvl w:val="0"/>
          <w:numId w:val="16"/>
        </w:numPr>
        <w:shd w:val="clear" w:color="auto" w:fill="C6D9F1" w:themeFill="text2" w:themeFillTint="33"/>
        <w:tabs>
          <w:tab w:val="left" w:pos="851"/>
        </w:tabs>
        <w:suppressAutoHyphens/>
        <w:autoSpaceDE w:val="0"/>
        <w:spacing w:after="0" w:line="240" w:lineRule="auto"/>
        <w:ind w:firstLine="567"/>
        <w:jc w:val="both"/>
        <w:rPr>
          <w:rFonts w:ascii="Times New Roman CYR" w:eastAsia="Calibri" w:hAnsi="Times New Roman CYR" w:cs="Times New Roman CYR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>Руки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 CYR" w:eastAsia="Calibri" w:hAnsi="Times New Roman CYR" w:cs="Times New Roman CYR"/>
          <w:sz w:val="24"/>
          <w:szCs w:val="24"/>
        </w:rPr>
        <w:t>Быстро потрите друг о друга пальцами ладони (5 сек).</w:t>
      </w:r>
    </w:p>
    <w:p w:rsidR="00683AEC" w:rsidRDefault="00683AEC" w:rsidP="00683AEC">
      <w:pPr>
        <w:widowControl w:val="0"/>
        <w:numPr>
          <w:ilvl w:val="0"/>
          <w:numId w:val="16"/>
        </w:numPr>
        <w:shd w:val="clear" w:color="auto" w:fill="C6D9F1" w:themeFill="text2" w:themeFillTint="33"/>
        <w:tabs>
          <w:tab w:val="left" w:pos="851"/>
        </w:tabs>
        <w:suppressAutoHyphens/>
        <w:autoSpaceDE w:val="0"/>
        <w:spacing w:after="0" w:line="240" w:lineRule="auto"/>
        <w:ind w:firstLine="567"/>
        <w:jc w:val="both"/>
        <w:rPr>
          <w:rFonts w:ascii="Times New Roman CYR" w:eastAsia="Calibri" w:hAnsi="Times New Roman CYR" w:cs="Times New Roman CYR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>Щеки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 CYR" w:eastAsia="Calibri" w:hAnsi="Times New Roman CYR" w:cs="Times New Roman CYR"/>
          <w:sz w:val="24"/>
          <w:szCs w:val="24"/>
        </w:rPr>
        <w:t>Быстро потрите щеки вверх-вниз (5 сек).</w:t>
      </w:r>
    </w:p>
    <w:p w:rsidR="00683AEC" w:rsidRDefault="00683AEC" w:rsidP="00683AEC">
      <w:pPr>
        <w:widowControl w:val="0"/>
        <w:numPr>
          <w:ilvl w:val="0"/>
          <w:numId w:val="16"/>
        </w:numPr>
        <w:shd w:val="clear" w:color="auto" w:fill="C6D9F1" w:themeFill="text2" w:themeFillTint="33"/>
        <w:tabs>
          <w:tab w:val="left" w:pos="851"/>
        </w:tabs>
        <w:suppressAutoHyphens/>
        <w:autoSpaceDE w:val="0"/>
        <w:spacing w:after="0" w:line="240" w:lineRule="auto"/>
        <w:ind w:firstLine="567"/>
        <w:jc w:val="both"/>
        <w:rPr>
          <w:rFonts w:ascii="Times New Roman CYR" w:eastAsia="Calibri" w:hAnsi="Times New Roman CYR" w:cs="Times New Roman CYR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Уши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 CYR" w:eastAsia="Calibri" w:hAnsi="Times New Roman CYR" w:cs="Times New Roman CYR"/>
          <w:sz w:val="24"/>
          <w:szCs w:val="24"/>
        </w:rPr>
        <w:t>Потрите уши (5 сек).</w:t>
      </w:r>
    </w:p>
    <w:p w:rsidR="00683AEC" w:rsidRDefault="00683AEC" w:rsidP="00683AEC">
      <w:pPr>
        <w:widowControl w:val="0"/>
        <w:numPr>
          <w:ilvl w:val="0"/>
          <w:numId w:val="16"/>
        </w:numPr>
        <w:shd w:val="clear" w:color="auto" w:fill="C6D9F1" w:themeFill="text2" w:themeFillTint="33"/>
        <w:tabs>
          <w:tab w:val="left" w:pos="851"/>
        </w:tabs>
        <w:suppressAutoHyphens/>
        <w:autoSpaceDE w:val="0"/>
        <w:spacing w:after="0" w:line="240" w:lineRule="auto"/>
        <w:ind w:firstLine="567"/>
        <w:jc w:val="both"/>
        <w:rPr>
          <w:rFonts w:ascii="Times New Roman CYR" w:eastAsia="Calibri" w:hAnsi="Times New Roman CYR" w:cs="Times New Roman CYR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>Голова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 CYR" w:eastAsia="Calibri" w:hAnsi="Times New Roman CYR" w:cs="Times New Roman CYR"/>
          <w:sz w:val="24"/>
          <w:szCs w:val="24"/>
        </w:rPr>
        <w:t>Побарабаньте кончиками пальцев по голове (5 сек).</w:t>
      </w:r>
    </w:p>
    <w:p w:rsidR="00683AEC" w:rsidRDefault="00683AEC" w:rsidP="00683AEC">
      <w:pPr>
        <w:widowControl w:val="0"/>
        <w:numPr>
          <w:ilvl w:val="0"/>
          <w:numId w:val="16"/>
        </w:numPr>
        <w:shd w:val="clear" w:color="auto" w:fill="C6D9F1" w:themeFill="text2" w:themeFillTint="33"/>
        <w:tabs>
          <w:tab w:val="left" w:pos="851"/>
        </w:tabs>
        <w:suppressAutoHyphens/>
        <w:autoSpaceDE w:val="0"/>
        <w:spacing w:after="0" w:line="240" w:lineRule="auto"/>
        <w:ind w:firstLine="567"/>
        <w:jc w:val="both"/>
        <w:rPr>
          <w:rFonts w:ascii="Times New Roman CYR" w:eastAsia="Calibri" w:hAnsi="Times New Roman CYR" w:cs="Times New Roman CYR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>Плечи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 CYR" w:eastAsia="Calibri" w:hAnsi="Times New Roman CYR" w:cs="Times New Roman CYR"/>
          <w:sz w:val="24"/>
          <w:szCs w:val="24"/>
        </w:rPr>
        <w:t>Сожмите руки в кулак. Энергично поглаживайте внутреннюю и внешнюю стороны предплечья (5 сек).</w:t>
      </w:r>
    </w:p>
    <w:p w:rsidR="00683AEC" w:rsidRDefault="00683AEC" w:rsidP="00683AEC">
      <w:pPr>
        <w:widowControl w:val="0"/>
        <w:numPr>
          <w:ilvl w:val="0"/>
          <w:numId w:val="16"/>
        </w:numPr>
        <w:shd w:val="clear" w:color="auto" w:fill="C6D9F1" w:themeFill="text2" w:themeFillTint="33"/>
        <w:tabs>
          <w:tab w:val="left" w:pos="851"/>
        </w:tabs>
        <w:suppressAutoHyphens/>
        <w:autoSpaceDE w:val="0"/>
        <w:spacing w:after="0" w:line="240" w:lineRule="auto"/>
        <w:ind w:firstLine="567"/>
        <w:jc w:val="both"/>
        <w:rPr>
          <w:rFonts w:ascii="Times New Roman CYR" w:eastAsia="Calibri" w:hAnsi="Times New Roman CYR" w:cs="Times New Roman CYR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>Шея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 CYR" w:eastAsia="Calibri" w:hAnsi="Times New Roman CYR" w:cs="Times New Roman CYR"/>
          <w:sz w:val="24"/>
          <w:szCs w:val="24"/>
        </w:rPr>
        <w:t>Осторожно погладьте шею спереди ниже кадыка (5 сек). Затем погладьте шею сзади, с боков, сверху вниз (5 сек).</w:t>
      </w:r>
    </w:p>
    <w:p w:rsidR="00683AEC" w:rsidRDefault="00683AEC" w:rsidP="00683AEC">
      <w:pPr>
        <w:widowControl w:val="0"/>
        <w:numPr>
          <w:ilvl w:val="0"/>
          <w:numId w:val="16"/>
        </w:numPr>
        <w:shd w:val="clear" w:color="auto" w:fill="C6D9F1" w:themeFill="text2" w:themeFillTint="33"/>
        <w:tabs>
          <w:tab w:val="left" w:pos="851"/>
        </w:tabs>
        <w:suppressAutoHyphens/>
        <w:autoSpaceDE w:val="0"/>
        <w:spacing w:after="0" w:line="240" w:lineRule="auto"/>
        <w:ind w:firstLine="567"/>
        <w:jc w:val="both"/>
        <w:rPr>
          <w:rFonts w:ascii="Times New Roman CYR" w:eastAsia="Calibri" w:hAnsi="Times New Roman CYR" w:cs="Times New Roman CYR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>Затылок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 CYR" w:eastAsia="Calibri" w:hAnsi="Times New Roman CYR" w:cs="Times New Roman CYR"/>
          <w:sz w:val="24"/>
          <w:szCs w:val="24"/>
        </w:rPr>
        <w:t>Нажмите на затылочную впадину, сосчитайте до трех, отпустите и погладьте (5 сек).</w:t>
      </w:r>
    </w:p>
    <w:p w:rsidR="00683AEC" w:rsidRDefault="00683AEC" w:rsidP="00683AEC">
      <w:pPr>
        <w:widowControl w:val="0"/>
        <w:numPr>
          <w:ilvl w:val="0"/>
          <w:numId w:val="16"/>
        </w:numPr>
        <w:shd w:val="clear" w:color="auto" w:fill="C6D9F1" w:themeFill="text2" w:themeFillTint="33"/>
        <w:tabs>
          <w:tab w:val="left" w:pos="851"/>
        </w:tabs>
        <w:suppressAutoHyphens/>
        <w:autoSpaceDE w:val="0"/>
        <w:spacing w:after="0" w:line="240" w:lineRule="auto"/>
        <w:ind w:firstLine="567"/>
        <w:jc w:val="both"/>
        <w:rPr>
          <w:rFonts w:ascii="Times New Roman CYR" w:eastAsia="Calibri" w:hAnsi="Times New Roman CYR" w:cs="Times New Roman CYR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>Ноги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 CYR" w:eastAsia="Calibri" w:hAnsi="Times New Roman CYR" w:cs="Times New Roman CYR"/>
          <w:sz w:val="24"/>
          <w:szCs w:val="24"/>
        </w:rPr>
        <w:t>Раскрытой ладонью похлопайте ногу спереди, сбоку и сзади от ступни до паха (5 сек).</w:t>
      </w:r>
    </w:p>
    <w:p w:rsidR="00683AEC" w:rsidRDefault="00683AEC" w:rsidP="00683AEC">
      <w:pPr>
        <w:widowControl w:val="0"/>
        <w:shd w:val="clear" w:color="auto" w:fill="C6D9F1" w:themeFill="text2" w:themeFillTint="33"/>
        <w:autoSpaceDE w:val="0"/>
        <w:spacing w:after="0"/>
        <w:rPr>
          <w:rFonts w:ascii="Times New Roman CYR" w:eastAsia="Calibri" w:hAnsi="Times New Roman CYR" w:cs="Times New Roman CYR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>
        <w:rPr>
          <w:rFonts w:ascii="Times New Roman CYR" w:eastAsia="Calibri" w:hAnsi="Times New Roman CYR" w:cs="Times New Roman CYR"/>
          <w:sz w:val="24"/>
          <w:szCs w:val="24"/>
        </w:rPr>
        <w:t xml:space="preserve">Если вы, заканчивая </w:t>
      </w:r>
      <w:proofErr w:type="spellStart"/>
      <w:r>
        <w:rPr>
          <w:rFonts w:ascii="Times New Roman CYR" w:eastAsia="Calibri" w:hAnsi="Times New Roman CYR" w:cs="Times New Roman CYR"/>
          <w:sz w:val="24"/>
          <w:szCs w:val="24"/>
        </w:rPr>
        <w:t>самомассаж</w:t>
      </w:r>
      <w:proofErr w:type="spellEnd"/>
      <w:r>
        <w:rPr>
          <w:rFonts w:ascii="Times New Roman CYR" w:eastAsia="Calibri" w:hAnsi="Times New Roman CYR" w:cs="Times New Roman CYR"/>
          <w:sz w:val="24"/>
          <w:szCs w:val="24"/>
        </w:rPr>
        <w:t>, чувствуете, что по телу разлилась приятная тепл</w:t>
      </w:r>
      <w:r>
        <w:rPr>
          <w:rFonts w:ascii="Times New Roman CYR" w:eastAsia="Calibri" w:hAnsi="Times New Roman CYR" w:cs="Times New Roman CYR"/>
          <w:sz w:val="24"/>
          <w:szCs w:val="24"/>
        </w:rPr>
        <w:t>о</w:t>
      </w:r>
      <w:r>
        <w:rPr>
          <w:rFonts w:ascii="Times New Roman CYR" w:eastAsia="Calibri" w:hAnsi="Times New Roman CYR" w:cs="Times New Roman CYR"/>
          <w:sz w:val="24"/>
          <w:szCs w:val="24"/>
        </w:rPr>
        <w:t>та, цель достигнута. Всего 60 секунд, и вы включили основные системы организма на полные обороты.</w:t>
      </w:r>
    </w:p>
    <w:p w:rsidR="00F30072" w:rsidRPr="006747B9" w:rsidRDefault="00F30072" w:rsidP="00F300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D87A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Pr="006747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.Работа по предупреждению лексических, орфографических, речевых ошибок.</w:t>
      </w:r>
    </w:p>
    <w:p w:rsidR="00F30072" w:rsidRPr="006747B9" w:rsidRDefault="00F30072" w:rsidP="00F30072">
      <w:pPr>
        <w:spacing w:after="0" w:line="240" w:lineRule="auto"/>
        <w:ind w:firstLine="3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1)Работа с синонимами.</w:t>
      </w:r>
    </w:p>
    <w:p w:rsidR="00F30072" w:rsidRPr="00391581" w:rsidRDefault="00391581" w:rsidP="00391581">
      <w:pPr>
        <w:shd w:val="clear" w:color="auto" w:fill="FFFFFF"/>
        <w:spacing w:after="137" w:line="27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581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Ребята! В наших сочинениях бывает немало речевых ошибок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опробуем избежать  их</w:t>
      </w:r>
      <w:r w:rsidRPr="003915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915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Какими словами можно заменить существительное </w:t>
      </w:r>
      <w:r w:rsidRPr="0039158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художник</w:t>
      </w:r>
      <w:r w:rsidRPr="00391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для устранения повтора этого слова?  </w:t>
      </w:r>
      <w:r w:rsidRPr="003915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С этой же целью подберите синонимы к слову </w:t>
      </w:r>
      <w:r w:rsidRPr="0039158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картина</w:t>
      </w:r>
      <w:r w:rsidRPr="00391581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="00BE704F" w:rsidRPr="00391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915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Замените близким по смыслу глагол </w:t>
      </w:r>
      <w:r w:rsidRPr="0039158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изображать</w:t>
      </w:r>
      <w:r w:rsidRPr="00391581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</w:p>
    <w:tbl>
      <w:tblPr>
        <w:tblStyle w:val="a3"/>
        <w:tblW w:w="0" w:type="auto"/>
        <w:tblLook w:val="04A0"/>
      </w:tblPr>
      <w:tblGrid>
        <w:gridCol w:w="2387"/>
        <w:gridCol w:w="2387"/>
        <w:gridCol w:w="2388"/>
        <w:gridCol w:w="2388"/>
      </w:tblGrid>
      <w:tr w:rsidR="00391581" w:rsidRPr="006747B9" w:rsidTr="003139FA">
        <w:trPr>
          <w:trHeight w:val="581"/>
        </w:trPr>
        <w:tc>
          <w:tcPr>
            <w:tcW w:w="2387" w:type="dxa"/>
          </w:tcPr>
          <w:p w:rsidR="00391581" w:rsidRPr="006747B9" w:rsidRDefault="00391581" w:rsidP="00683A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683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="00683AEC"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удожник </w:t>
            </w:r>
          </w:p>
        </w:tc>
        <w:tc>
          <w:tcPr>
            <w:tcW w:w="2387" w:type="dxa"/>
          </w:tcPr>
          <w:p w:rsidR="00391581" w:rsidRPr="006747B9" w:rsidRDefault="00391581" w:rsidP="00C240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Девочка </w:t>
            </w:r>
          </w:p>
        </w:tc>
        <w:tc>
          <w:tcPr>
            <w:tcW w:w="2388" w:type="dxa"/>
          </w:tcPr>
          <w:p w:rsidR="00391581" w:rsidRPr="006747B9" w:rsidRDefault="00391581" w:rsidP="00C240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Изобразила </w:t>
            </w:r>
          </w:p>
        </w:tc>
        <w:tc>
          <w:tcPr>
            <w:tcW w:w="2388" w:type="dxa"/>
          </w:tcPr>
          <w:p w:rsidR="00683AEC" w:rsidRDefault="00683AEC" w:rsidP="00C240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1581" w:rsidRPr="006747B9" w:rsidRDefault="00BE704F" w:rsidP="00C240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Картина</w:t>
            </w:r>
          </w:p>
        </w:tc>
      </w:tr>
      <w:tr w:rsidR="00391581" w:rsidRPr="006747B9" w:rsidTr="003139FA">
        <w:trPr>
          <w:trHeight w:val="1965"/>
        </w:trPr>
        <w:tc>
          <w:tcPr>
            <w:tcW w:w="2387" w:type="dxa"/>
          </w:tcPr>
          <w:p w:rsidR="00391581" w:rsidRPr="006747B9" w:rsidRDefault="00BE704F" w:rsidP="00C240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Татьяна Ниловна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683AEC"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Яблонская Т.Н. </w:t>
            </w:r>
            <w:r w:rsidR="00391581"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мастер кисти </w:t>
            </w:r>
            <w:r w:rsidR="00391581"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автор картины </w:t>
            </w:r>
          </w:p>
          <w:p w:rsidR="00391581" w:rsidRPr="006747B9" w:rsidRDefault="00391581" w:rsidP="00F300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живописец </w:t>
            </w:r>
          </w:p>
        </w:tc>
        <w:tc>
          <w:tcPr>
            <w:tcW w:w="2387" w:type="dxa"/>
          </w:tcPr>
          <w:p w:rsidR="00391581" w:rsidRPr="006747B9" w:rsidRDefault="00391581" w:rsidP="00C240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 </w:t>
            </w:r>
          </w:p>
          <w:p w:rsidR="00391581" w:rsidRPr="006747B9" w:rsidRDefault="00391581" w:rsidP="00C240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хозяйка комнаты </w:t>
            </w:r>
          </w:p>
          <w:p w:rsidR="00391581" w:rsidRPr="006747B9" w:rsidRDefault="00391581" w:rsidP="00C240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школьница </w:t>
            </w:r>
          </w:p>
          <w:p w:rsidR="00391581" w:rsidRDefault="00391581" w:rsidP="00C240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пионерка </w:t>
            </w:r>
          </w:p>
          <w:p w:rsidR="00391581" w:rsidRDefault="00391581" w:rsidP="00C240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ученица</w:t>
            </w:r>
          </w:p>
          <w:p w:rsidR="00391581" w:rsidRDefault="00391581" w:rsidP="00C240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юная спортсменка</w:t>
            </w:r>
          </w:p>
          <w:p w:rsidR="00391581" w:rsidRDefault="00391581" w:rsidP="00C240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действующее лицо</w:t>
            </w:r>
          </w:p>
          <w:p w:rsidR="00391581" w:rsidRDefault="00391581" w:rsidP="00C240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персонаж картины</w:t>
            </w:r>
          </w:p>
          <w:p w:rsidR="00391581" w:rsidRPr="006747B9" w:rsidRDefault="00391581" w:rsidP="00C240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героиня полотна</w:t>
            </w:r>
          </w:p>
        </w:tc>
        <w:tc>
          <w:tcPr>
            <w:tcW w:w="2388" w:type="dxa"/>
          </w:tcPr>
          <w:p w:rsidR="00391581" w:rsidRPr="006747B9" w:rsidRDefault="00391581" w:rsidP="00C240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показала </w:t>
            </w:r>
          </w:p>
          <w:p w:rsidR="00391581" w:rsidRPr="006747B9" w:rsidRDefault="00391581" w:rsidP="00C240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передала </w:t>
            </w:r>
          </w:p>
          <w:p w:rsidR="00391581" w:rsidRPr="006747B9" w:rsidRDefault="00391581" w:rsidP="00C240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нарисовала </w:t>
            </w:r>
          </w:p>
          <w:p w:rsidR="00391581" w:rsidRPr="006747B9" w:rsidRDefault="00391581" w:rsidP="00C240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апечатлела </w:t>
            </w:r>
          </w:p>
          <w:p w:rsidR="00391581" w:rsidRPr="006747B9" w:rsidRDefault="00391581" w:rsidP="00F3007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создала</w:t>
            </w:r>
          </w:p>
          <w:p w:rsidR="00391581" w:rsidRPr="006747B9" w:rsidRDefault="00391581" w:rsidP="00F300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написала </w:t>
            </w:r>
          </w:p>
        </w:tc>
        <w:tc>
          <w:tcPr>
            <w:tcW w:w="2388" w:type="dxa"/>
          </w:tcPr>
          <w:p w:rsidR="00391581" w:rsidRDefault="00BE704F" w:rsidP="00C240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холст</w:t>
            </w:r>
          </w:p>
          <w:p w:rsidR="00BE704F" w:rsidRDefault="00BE704F" w:rsidP="00C240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полотно</w:t>
            </w:r>
          </w:p>
          <w:p w:rsidR="00BE704F" w:rsidRPr="006747B9" w:rsidRDefault="00BE704F" w:rsidP="00C240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репродукция</w:t>
            </w:r>
          </w:p>
        </w:tc>
      </w:tr>
    </w:tbl>
    <w:p w:rsidR="00F30072" w:rsidRPr="006747B9" w:rsidRDefault="00F30072" w:rsidP="00F30072">
      <w:pPr>
        <w:spacing w:after="0" w:line="240" w:lineRule="auto"/>
        <w:ind w:firstLine="3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30072" w:rsidRDefault="00F30072" w:rsidP="00F30072">
      <w:pPr>
        <w:spacing w:after="0" w:line="240" w:lineRule="auto"/>
        <w:ind w:firstLine="3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2)Работа в парах.</w:t>
      </w:r>
      <w:r w:rsidR="00BE7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Взаимопроверка</w:t>
      </w:r>
    </w:p>
    <w:p w:rsidR="00A64BB0" w:rsidRPr="00BE704F" w:rsidRDefault="00BE704F" w:rsidP="00BE704F">
      <w:pPr>
        <w:shd w:val="clear" w:color="auto" w:fill="FFFFFF"/>
        <w:spacing w:after="137" w:line="274" w:lineRule="atLeast"/>
        <w:ind w:firstLine="3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64BB0" w:rsidRPr="00BE704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предупреждения орфографических ошибок  </w:t>
      </w:r>
      <w:r w:rsidRPr="00BE70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проверим</w:t>
      </w:r>
      <w:r w:rsidR="00A64BB0" w:rsidRPr="00BE7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словарный диктан</w:t>
      </w:r>
      <w:proofErr w:type="gramStart"/>
      <w:r w:rsidR="00A64BB0" w:rsidRPr="00BE704F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E704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proofErr w:type="gramEnd"/>
      <w:r w:rsidRPr="00BE70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</w:t>
      </w:r>
      <w:proofErr w:type="spellEnd"/>
      <w:r w:rsidRPr="00BE70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</w:t>
      </w:r>
      <w:proofErr w:type="spellStart"/>
      <w:r w:rsidRPr="00BE70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proofErr w:type="spellEnd"/>
      <w:r w:rsidRPr="00BE704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A64BB0" w:rsidRPr="00BE704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D87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7A36"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Проверьте правильность написания слов</w:t>
      </w:r>
      <w:proofErr w:type="gramStart"/>
      <w:r w:rsidR="00D87A36"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«</w:t>
      </w:r>
      <w:proofErr w:type="gramEnd"/>
      <w:r w:rsidR="00D87A36"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+», «-»</w:t>
      </w:r>
    </w:p>
    <w:p w:rsidR="00D87A36" w:rsidRPr="00D87A36" w:rsidRDefault="00D87A36" w:rsidP="00D87A36">
      <w:pPr>
        <w:shd w:val="clear" w:color="auto" w:fill="FFFFFF"/>
        <w:spacing w:after="137" w:line="274" w:lineRule="atLeast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87A36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Эстамп на стене, в кашпо цветы резеды, отрывной календарь, льняной скатертью, длинной бахромой, в глиняном графине, прикрыть салфеткой, карниз над окном, батарея центрального отопления, паркетный пол, деревянную кровать, выход на балкон, оград</w:t>
      </w:r>
      <w:r w:rsidRPr="00D87A3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87A3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тельная решётка, прекрасную квартиру, абажур под потолком.</w:t>
      </w:r>
      <w:proofErr w:type="gramEnd"/>
    </w:p>
    <w:p w:rsidR="00A64BB0" w:rsidRPr="00BE704F" w:rsidRDefault="00683AEC" w:rsidP="00BE704F">
      <w:pPr>
        <w:shd w:val="clear" w:color="auto" w:fill="FFFFFF"/>
        <w:spacing w:after="137" w:line="274" w:lineRule="atLeast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r w:rsidR="00A64BB0" w:rsidRPr="00BE704F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учащиеся выполняют пунктуационный разбор предложений:</w:t>
      </w:r>
    </w:p>
    <w:p w:rsidR="00A64BB0" w:rsidRPr="00BE704F" w:rsidRDefault="00A64BB0" w:rsidP="00683A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04F">
        <w:rPr>
          <w:rFonts w:ascii="Times New Roman" w:eastAsia="Times New Roman" w:hAnsi="Times New Roman" w:cs="Times New Roman"/>
          <w:sz w:val="24"/>
          <w:szCs w:val="24"/>
          <w:lang w:eastAsia="ru-RU"/>
        </w:rPr>
        <w:t>Т.Н.Яблонская – известный художник.</w:t>
      </w:r>
    </w:p>
    <w:p w:rsidR="00A64BB0" w:rsidRPr="00BE704F" w:rsidRDefault="00A64BB0" w:rsidP="00683A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04F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Художница показала, что движения девочки просты и изящны.</w:t>
      </w:r>
    </w:p>
    <w:p w:rsidR="00A64BB0" w:rsidRPr="00BE704F" w:rsidRDefault="00A64BB0" w:rsidP="00683A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04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Жёлтый свет бодрит, вызывает радостное настроение.</w:t>
      </w:r>
    </w:p>
    <w:p w:rsidR="00F30072" w:rsidRPr="006747B9" w:rsidRDefault="00F30072" w:rsidP="00F30072">
      <w:pPr>
        <w:spacing w:after="0" w:line="240" w:lineRule="auto"/>
        <w:ind w:firstLine="3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-Вспомним, как пишутся некоторые </w:t>
      </w:r>
      <w:r w:rsidRPr="00D87A36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словарные слова,</w:t>
      </w: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которых не обойтись при н</w:t>
      </w: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писании сочинения</w:t>
      </w:r>
      <w:proofErr w:type="gramStart"/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D87A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End"/>
      <w:r w:rsidR="00D87A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стр.123)</w:t>
      </w:r>
      <w:r w:rsidR="00683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64BB0" w:rsidRDefault="00A64BB0" w:rsidP="00A64B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A64BB0" w:rsidSect="00A503F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30072" w:rsidRPr="00A64BB0" w:rsidRDefault="00D87A36" w:rsidP="00F300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 xml:space="preserve"> </w:t>
      </w:r>
      <w:r w:rsidR="00F30072" w:rsidRPr="006747B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F30072" w:rsidRPr="006747B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центре</w:t>
      </w:r>
    </w:p>
    <w:p w:rsidR="00F30072" w:rsidRPr="006747B9" w:rsidRDefault="00F30072" w:rsidP="00A64B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Посередине</w:t>
      </w:r>
    </w:p>
    <w:p w:rsidR="00F30072" w:rsidRPr="006747B9" w:rsidRDefault="00F30072" w:rsidP="00A64B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Прямо</w:t>
      </w:r>
    </w:p>
    <w:p w:rsidR="00F30072" w:rsidRPr="00A64BB0" w:rsidRDefault="00F30072" w:rsidP="00F300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Напротив</w:t>
      </w:r>
      <w:proofErr w:type="gramStart"/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</w:t>
      </w:r>
      <w:proofErr w:type="gramEnd"/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доль</w:t>
      </w:r>
    </w:p>
    <w:p w:rsidR="00F30072" w:rsidRPr="006747B9" w:rsidRDefault="00F30072" w:rsidP="00F300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Налево </w:t>
      </w:r>
    </w:p>
    <w:p w:rsidR="00F30072" w:rsidRPr="006747B9" w:rsidRDefault="00F30072" w:rsidP="00F300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Направо</w:t>
      </w:r>
    </w:p>
    <w:p w:rsidR="00F30072" w:rsidRPr="006747B9" w:rsidRDefault="00F30072" w:rsidP="00F300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Вверху </w:t>
      </w:r>
    </w:p>
    <w:p w:rsidR="00F30072" w:rsidRPr="006747B9" w:rsidRDefault="00F30072" w:rsidP="00F300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Внизу</w:t>
      </w:r>
    </w:p>
    <w:p w:rsidR="00D87A36" w:rsidRDefault="00D87A36" w:rsidP="00F30072">
      <w:pPr>
        <w:spacing w:after="0" w:line="240" w:lineRule="auto"/>
        <w:ind w:firstLine="3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D87A36" w:rsidSect="00683AEC">
          <w:type w:val="continuous"/>
          <w:pgSz w:w="11906" w:h="16838"/>
          <w:pgMar w:top="1134" w:right="850" w:bottom="1134" w:left="1701" w:header="708" w:footer="708" w:gutter="0"/>
          <w:cols w:num="3" w:space="709"/>
          <w:docGrid w:linePitch="360"/>
        </w:sectPr>
      </w:pPr>
    </w:p>
    <w:p w:rsidR="004315F4" w:rsidRDefault="004315F4" w:rsidP="00683AE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39FA" w:rsidRDefault="003139FA" w:rsidP="00F30072">
      <w:pPr>
        <w:spacing w:after="0" w:line="240" w:lineRule="auto"/>
        <w:ind w:firstLine="3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0B9C" w:rsidRPr="006747B9" w:rsidRDefault="00A3375E" w:rsidP="00EE0B9C">
      <w:pPr>
        <w:spacing w:after="0" w:line="240" w:lineRule="auto"/>
        <w:ind w:firstLine="3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EE0B9C"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)Работа над вступлением и заключение сочинения.</w:t>
      </w:r>
      <w:r w:rsidR="00A50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E0B9C" w:rsidRPr="00EE0B9C" w:rsidRDefault="00EE0B9C" w:rsidP="00EE0B9C">
      <w:pPr>
        <w:spacing w:after="0" w:line="240" w:lineRule="auto"/>
        <w:ind w:firstLine="343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E0B9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Возможное начало сочинения. Заполните пропуски.</w:t>
      </w:r>
    </w:p>
    <w:p w:rsidR="00EE0B9C" w:rsidRDefault="00EE0B9C" w:rsidP="00EE0B9C">
      <w:pPr>
        <w:spacing w:after="0" w:line="240" w:lineRule="auto"/>
        <w:ind w:firstLine="3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0B9C" w:rsidRDefault="00EE0B9C" w:rsidP="00EE0B9C">
      <w:pPr>
        <w:spacing w:after="0" w:line="240" w:lineRule="auto"/>
        <w:ind w:firstLine="343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Т.Н. Яблонская – ______________ живописец. На своих полотнах она _____________ простых людей, любит писать детей. В </w:t>
      </w:r>
      <w:proofErr w:type="gramStart"/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своих</w:t>
      </w:r>
      <w:proofErr w:type="gramEnd"/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___________ художница предстает челов</w:t>
      </w: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</w:t>
      </w: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ком, который ______________ жизнь, умеет увидеть прекрасное в ___________.</w:t>
      </w: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……………………………………………………………………………………………………</w:t>
      </w:r>
    </w:p>
    <w:p w:rsidR="00683AEC" w:rsidRPr="00EE0B9C" w:rsidRDefault="00683AEC" w:rsidP="00683AEC">
      <w:pPr>
        <w:spacing w:after="0" w:line="240" w:lineRule="auto"/>
        <w:ind w:firstLine="343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E0B9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Возможное начало сочинения. Заполните пропуски.</w:t>
      </w:r>
    </w:p>
    <w:p w:rsidR="00EE0B9C" w:rsidRDefault="00EE0B9C" w:rsidP="00EE0B9C">
      <w:pPr>
        <w:pStyle w:val="a4"/>
        <w:spacing w:before="171" w:beforeAutospacing="0" w:after="171" w:afterAutospacing="0"/>
        <w:ind w:left="171" w:right="171" w:firstLine="240"/>
        <w:jc w:val="both"/>
      </w:pPr>
      <w:r w:rsidRPr="004315F4">
        <w:t>На картине Т. Н. Яблонской «Утро»</w:t>
      </w:r>
      <w:r w:rsidRPr="004315F4">
        <w:rPr>
          <w:color w:val="000000"/>
          <w:shd w:val="clear" w:color="auto" w:fill="FFFFFF"/>
        </w:rPr>
        <w:t xml:space="preserve"> ____________ </w:t>
      </w:r>
      <w:r w:rsidRPr="004315F4">
        <w:t xml:space="preserve">        большая светлая комната, в центре которой </w:t>
      </w:r>
      <w:r w:rsidRPr="004315F4">
        <w:rPr>
          <w:color w:val="000000"/>
          <w:shd w:val="clear" w:color="auto" w:fill="FFFFFF"/>
        </w:rPr>
        <w:t xml:space="preserve">____________ </w:t>
      </w:r>
      <w:r w:rsidRPr="004315F4">
        <w:t xml:space="preserve">девочка, делающая зарядку. Картина </w:t>
      </w:r>
      <w:r w:rsidRPr="004315F4">
        <w:rPr>
          <w:color w:val="000000"/>
          <w:shd w:val="clear" w:color="auto" w:fill="FFFFFF"/>
        </w:rPr>
        <w:t xml:space="preserve">____________ </w:t>
      </w:r>
      <w:r w:rsidRPr="004315F4">
        <w:t xml:space="preserve"> ощущение  утренней свежести, бодрости… </w:t>
      </w:r>
    </w:p>
    <w:p w:rsidR="00683AEC" w:rsidRPr="00683AEC" w:rsidRDefault="00683AEC" w:rsidP="00683AEC">
      <w:pPr>
        <w:spacing w:after="0" w:line="240" w:lineRule="auto"/>
        <w:ind w:firstLine="343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t>……………………………………………………………………………………………………………………………………………..…..</w:t>
      </w:r>
      <w:r w:rsidRPr="00683A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EE0B9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Возможное начало сочинения. Заполните пропуски.</w:t>
      </w:r>
    </w:p>
    <w:p w:rsidR="00EE0B9C" w:rsidRPr="004315F4" w:rsidRDefault="00EE0B9C" w:rsidP="00EE0B9C">
      <w:pPr>
        <w:pStyle w:val="a4"/>
        <w:spacing w:before="171" w:beforeAutospacing="0" w:after="171" w:afterAutospacing="0"/>
        <w:ind w:left="171" w:right="171" w:firstLine="240"/>
        <w:jc w:val="both"/>
      </w:pPr>
      <w:r w:rsidRPr="004315F4">
        <w:t xml:space="preserve">Я смотрю на </w:t>
      </w:r>
      <w:r w:rsidRPr="004315F4">
        <w:rPr>
          <w:color w:val="000000"/>
          <w:shd w:val="clear" w:color="auto" w:fill="FFFFFF"/>
        </w:rPr>
        <w:t xml:space="preserve">____________ </w:t>
      </w:r>
      <w:r w:rsidRPr="004315F4">
        <w:t xml:space="preserve"> Т.Н. Яблонской «Утро» и чувствую, как в комнате па</w:t>
      </w:r>
      <w:r w:rsidRPr="004315F4">
        <w:t>х</w:t>
      </w:r>
      <w:r w:rsidRPr="004315F4">
        <w:t>нет свежей листвой и солнцем</w:t>
      </w:r>
      <w:proofErr w:type="gramStart"/>
      <w:r w:rsidRPr="004315F4">
        <w:t>.</w:t>
      </w:r>
      <w:proofErr w:type="gramEnd"/>
      <w:r w:rsidRPr="004315F4">
        <w:t xml:space="preserve">  </w:t>
      </w:r>
      <w:r w:rsidRPr="004315F4">
        <w:rPr>
          <w:color w:val="000000"/>
          <w:shd w:val="clear" w:color="auto" w:fill="FFFFFF"/>
        </w:rPr>
        <w:t xml:space="preserve">____________ </w:t>
      </w:r>
      <w:r w:rsidRPr="004315F4">
        <w:t xml:space="preserve"> </w:t>
      </w:r>
      <w:proofErr w:type="gramStart"/>
      <w:r w:rsidRPr="004315F4">
        <w:t>п</w:t>
      </w:r>
      <w:proofErr w:type="gramEnd"/>
      <w:r w:rsidRPr="004315F4">
        <w:t>олна света, воздуха…</w:t>
      </w:r>
    </w:p>
    <w:p w:rsidR="00EE0B9C" w:rsidRDefault="00EE0B9C" w:rsidP="00EE0B9C">
      <w:pPr>
        <w:spacing w:after="0" w:line="240" w:lineRule="auto"/>
        <w:ind w:firstLine="3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…………………………………………………………………………………………………</w:t>
      </w:r>
    </w:p>
    <w:p w:rsidR="00683AEC" w:rsidRPr="00EE0B9C" w:rsidRDefault="00683AEC" w:rsidP="00683AEC">
      <w:pPr>
        <w:spacing w:after="0" w:line="240" w:lineRule="auto"/>
        <w:ind w:firstLine="343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E0B9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Возможное начало сочинения. Заполните пропуски.</w:t>
      </w:r>
    </w:p>
    <w:p w:rsidR="00EE0B9C" w:rsidRPr="004315F4" w:rsidRDefault="00EE0B9C" w:rsidP="00EE0B9C">
      <w:pPr>
        <w:pStyle w:val="a4"/>
        <w:shd w:val="clear" w:color="auto" w:fill="FFFFFF"/>
        <w:spacing w:before="0" w:beforeAutospacing="0" w:after="0" w:afterAutospacing="0"/>
        <w:ind w:firstLine="708"/>
      </w:pPr>
      <w:r w:rsidRPr="004315F4">
        <w:t xml:space="preserve">Утро - это  каждодневное маленькое чудо, когда солнечные лучи наполняют твою комнату </w:t>
      </w:r>
      <w:r w:rsidRPr="004315F4">
        <w:rPr>
          <w:color w:val="000000"/>
          <w:shd w:val="clear" w:color="auto" w:fill="FFFFFF"/>
        </w:rPr>
        <w:t>____________</w:t>
      </w:r>
      <w:proofErr w:type="gramStart"/>
      <w:r w:rsidRPr="004315F4">
        <w:rPr>
          <w:color w:val="000000"/>
          <w:shd w:val="clear" w:color="auto" w:fill="FFFFFF"/>
        </w:rPr>
        <w:t xml:space="preserve"> </w:t>
      </w:r>
      <w:r w:rsidRPr="004315F4">
        <w:t xml:space="preserve"> ,</w:t>
      </w:r>
      <w:proofErr w:type="gramEnd"/>
      <w:r w:rsidRPr="004315F4">
        <w:t xml:space="preserve"> </w:t>
      </w:r>
      <w:r w:rsidRPr="004315F4">
        <w:rPr>
          <w:color w:val="000000"/>
          <w:shd w:val="clear" w:color="auto" w:fill="FFFFFF"/>
        </w:rPr>
        <w:t xml:space="preserve">____________ </w:t>
      </w:r>
      <w:r w:rsidRPr="004315F4">
        <w:t xml:space="preserve"> , </w:t>
      </w:r>
      <w:r w:rsidRPr="004315F4">
        <w:rPr>
          <w:color w:val="000000"/>
          <w:shd w:val="clear" w:color="auto" w:fill="FFFFFF"/>
        </w:rPr>
        <w:t xml:space="preserve">____________ </w:t>
      </w:r>
      <w:r w:rsidRPr="004315F4">
        <w:t xml:space="preserve"> . Усталость прошедшего дня, н</w:t>
      </w:r>
      <w:r w:rsidRPr="004315F4">
        <w:t>е</w:t>
      </w:r>
      <w:r w:rsidRPr="004315F4">
        <w:t>приятности, плохое настроение уходят, тают с первыми лучами солнца. Знакомые предм</w:t>
      </w:r>
      <w:r w:rsidRPr="004315F4">
        <w:t>е</w:t>
      </w:r>
      <w:r w:rsidRPr="004315F4">
        <w:t xml:space="preserve">ты окрашиваются позолотой. </w:t>
      </w:r>
      <w:r w:rsidRPr="004315F4">
        <w:rPr>
          <w:color w:val="000000"/>
          <w:shd w:val="clear" w:color="auto" w:fill="FFFFFF"/>
        </w:rPr>
        <w:t xml:space="preserve">____________ </w:t>
      </w:r>
      <w:r w:rsidRPr="004315F4">
        <w:t xml:space="preserve">  события наступающего дня, которые ты встречаешь </w:t>
      </w:r>
      <w:r w:rsidRPr="004315F4">
        <w:rPr>
          <w:color w:val="000000"/>
          <w:shd w:val="clear" w:color="auto" w:fill="FFFFFF"/>
        </w:rPr>
        <w:t>____________</w:t>
      </w:r>
      <w:proofErr w:type="gramStart"/>
      <w:r w:rsidRPr="004315F4">
        <w:rPr>
          <w:color w:val="000000"/>
          <w:shd w:val="clear" w:color="auto" w:fill="FFFFFF"/>
        </w:rPr>
        <w:t xml:space="preserve"> </w:t>
      </w:r>
      <w:r w:rsidRPr="004315F4">
        <w:t xml:space="preserve"> ,</w:t>
      </w:r>
      <w:proofErr w:type="gramEnd"/>
      <w:r w:rsidRPr="004315F4">
        <w:t xml:space="preserve"> полным сил и энергии. </w:t>
      </w:r>
    </w:p>
    <w:p w:rsidR="00EE0B9C" w:rsidRPr="004315F4" w:rsidRDefault="00EE0B9C" w:rsidP="00EE0B9C">
      <w:pPr>
        <w:pStyle w:val="a4"/>
        <w:shd w:val="clear" w:color="auto" w:fill="FFFFFF"/>
        <w:spacing w:before="0" w:beforeAutospacing="0" w:after="0" w:afterAutospacing="0"/>
        <w:ind w:firstLine="708"/>
      </w:pPr>
      <w:r w:rsidRPr="004315F4">
        <w:t xml:space="preserve">Именно об этом </w:t>
      </w:r>
      <w:r w:rsidRPr="004315F4">
        <w:rPr>
          <w:color w:val="000000"/>
          <w:shd w:val="clear" w:color="auto" w:fill="FFFFFF"/>
        </w:rPr>
        <w:t xml:space="preserve">____________ </w:t>
      </w:r>
      <w:r w:rsidRPr="004315F4">
        <w:t xml:space="preserve">  Татьяны Яблонской "Утро"</w:t>
      </w:r>
      <w:proofErr w:type="gramStart"/>
      <w:r w:rsidRPr="004315F4">
        <w:t>.</w:t>
      </w:r>
      <w:proofErr w:type="gramEnd"/>
      <w:r w:rsidRPr="004315F4">
        <w:t xml:space="preserve"> </w:t>
      </w:r>
      <w:r w:rsidRPr="004315F4">
        <w:rPr>
          <w:color w:val="000000"/>
          <w:shd w:val="clear" w:color="auto" w:fill="FFFFFF"/>
        </w:rPr>
        <w:t xml:space="preserve">____________ </w:t>
      </w:r>
      <w:r w:rsidRPr="004315F4">
        <w:t xml:space="preserve"> </w:t>
      </w:r>
      <w:proofErr w:type="gramStart"/>
      <w:r w:rsidRPr="004315F4">
        <w:t>и</w:t>
      </w:r>
      <w:proofErr w:type="gramEnd"/>
      <w:r w:rsidRPr="004315F4">
        <w:t>зобр</w:t>
      </w:r>
      <w:r w:rsidRPr="004315F4">
        <w:t>а</w:t>
      </w:r>
      <w:r w:rsidRPr="004315F4">
        <w:t>зила простые обыденные вещи: комнату с незамысловатыми вещами, девочку-школьницу. И все же картина полна волшебства.</w:t>
      </w:r>
    </w:p>
    <w:p w:rsidR="00EE0B9C" w:rsidRPr="00996AFC" w:rsidRDefault="00EE0B9C" w:rsidP="00EE0B9C">
      <w:pPr>
        <w:pStyle w:val="a4"/>
        <w:shd w:val="clear" w:color="auto" w:fill="FFFFFF"/>
        <w:spacing w:before="0" w:beforeAutospacing="0" w:after="0" w:afterAutospacing="0"/>
        <w:ind w:firstLine="708"/>
      </w:pPr>
      <w:r w:rsidRPr="004315F4">
        <w:t>А творит это волшебство утро, окрашивая все золотым светом, наполняя воздухом простором, радостью.</w:t>
      </w:r>
    </w:p>
    <w:p w:rsidR="00EE0B9C" w:rsidRDefault="00EE0B9C" w:rsidP="00EE0B9C">
      <w:pPr>
        <w:spacing w:after="0" w:line="240" w:lineRule="auto"/>
        <w:ind w:firstLine="3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…………………………………………………………………………………………………</w:t>
      </w:r>
    </w:p>
    <w:p w:rsidR="00DF4D1B" w:rsidRPr="00DF4D1B" w:rsidRDefault="00DF4D1B" w:rsidP="00DF4D1B">
      <w:pPr>
        <w:spacing w:after="0" w:line="240" w:lineRule="auto"/>
        <w:ind w:firstLine="343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F4D1B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Возможное заключение.</w:t>
      </w:r>
      <w:r w:rsidRPr="00DF4D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</w:p>
    <w:p w:rsidR="00DF4D1B" w:rsidRDefault="00DF4D1B" w:rsidP="00DF4D1B">
      <w:pPr>
        <w:spacing w:after="0" w:line="240" w:lineRule="auto"/>
        <w:ind w:firstLine="3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Мне очень ______________ работа Т.Н. Яблонской «Утро». Посмотришь на эту ____________, полную света, солнца и воздуха, вспомнишь </w:t>
      </w:r>
      <w:proofErr w:type="spellStart"/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о__________</w:t>
      </w:r>
      <w:proofErr w:type="spellEnd"/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и сразу как-то ____________ становится на сердце, хочется крикнуть: «Хороша наша жизнь, несмотря ни на что</w:t>
      </w:r>
      <w:proofErr w:type="gramStart"/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!»</w:t>
      </w: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End"/>
    </w:p>
    <w:p w:rsidR="00EE0B9C" w:rsidRDefault="00DF4D1B" w:rsidP="00EE0B9C">
      <w:pPr>
        <w:spacing w:after="0" w:line="240" w:lineRule="auto"/>
        <w:ind w:firstLine="3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…………………………………………………………………………………………..</w:t>
      </w:r>
    </w:p>
    <w:p w:rsidR="00EE0B9C" w:rsidRPr="00683AEC" w:rsidRDefault="00683AEC" w:rsidP="00683AEC">
      <w:pPr>
        <w:spacing w:after="0" w:line="240" w:lineRule="auto"/>
        <w:ind w:firstLine="343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F4D1B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Возможное заключение.</w:t>
      </w:r>
      <w:r w:rsidRPr="00DF4D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</w:p>
    <w:p w:rsidR="00EE0B9C" w:rsidRDefault="00EE0B9C" w:rsidP="00EE0B9C">
      <w:pPr>
        <w:pStyle w:val="a4"/>
        <w:spacing w:before="171" w:beforeAutospacing="0" w:after="171" w:afterAutospacing="0"/>
        <w:ind w:left="171" w:right="171" w:firstLine="240"/>
        <w:jc w:val="both"/>
      </w:pPr>
      <w:r w:rsidRPr="00EE0B9C">
        <w:t xml:space="preserve">«Мне понравилась </w:t>
      </w:r>
      <w:r w:rsidRPr="00EE0B9C">
        <w:rPr>
          <w:color w:val="000000"/>
          <w:shd w:val="clear" w:color="auto" w:fill="FFFFFF"/>
        </w:rPr>
        <w:t>____________</w:t>
      </w:r>
      <w:r w:rsidRPr="00EE0B9C">
        <w:t xml:space="preserve"> «Утро», потому что она </w:t>
      </w:r>
      <w:r w:rsidRPr="00EE0B9C">
        <w:rPr>
          <w:color w:val="000000"/>
          <w:shd w:val="clear" w:color="auto" w:fill="FFFFFF"/>
        </w:rPr>
        <w:t>____________</w:t>
      </w:r>
      <w:r w:rsidRPr="00EE0B9C">
        <w:t xml:space="preserve"> светом и воздухом, </w:t>
      </w:r>
      <w:r w:rsidRPr="00EE0B9C">
        <w:rPr>
          <w:color w:val="000000"/>
          <w:shd w:val="clear" w:color="auto" w:fill="FFFFFF"/>
        </w:rPr>
        <w:t>____________</w:t>
      </w:r>
      <w:r w:rsidRPr="00EE0B9C">
        <w:t xml:space="preserve"> радостное весеннее настроение</w:t>
      </w:r>
      <w:proofErr w:type="gramStart"/>
      <w:r w:rsidRPr="00EE0B9C">
        <w:t xml:space="preserve">,. </w:t>
      </w:r>
      <w:proofErr w:type="gramEnd"/>
      <w:r w:rsidRPr="00EE0B9C">
        <w:t xml:space="preserve">Удивительно, как точно </w:t>
      </w:r>
      <w:proofErr w:type="spellStart"/>
      <w:r w:rsidRPr="00EE0B9C">
        <w:rPr>
          <w:color w:val="000000"/>
          <w:shd w:val="clear" w:color="auto" w:fill="FFFFFF"/>
        </w:rPr>
        <w:t>____________</w:t>
      </w:r>
      <w:r w:rsidRPr="00EE0B9C">
        <w:t>сумела</w:t>
      </w:r>
      <w:proofErr w:type="spellEnd"/>
      <w:r w:rsidRPr="00EE0B9C">
        <w:t xml:space="preserve"> с помощью красок передать и запахи, и тепло утреннего солнца, и  уличный шум…»</w:t>
      </w:r>
    </w:p>
    <w:p w:rsidR="00EE0B9C" w:rsidRDefault="00EE0B9C" w:rsidP="00EE0B9C">
      <w:pPr>
        <w:pStyle w:val="a4"/>
        <w:spacing w:before="171" w:beforeAutospacing="0" w:after="171" w:afterAutospacing="0"/>
        <w:ind w:left="171" w:right="171" w:firstLine="240"/>
        <w:jc w:val="both"/>
      </w:pPr>
      <w:r>
        <w:t>……………………………………………………………………………………………</w:t>
      </w:r>
    </w:p>
    <w:p w:rsidR="00683AEC" w:rsidRDefault="00683AEC" w:rsidP="00683AEC">
      <w:pPr>
        <w:spacing w:after="0" w:line="240" w:lineRule="auto"/>
        <w:ind w:firstLine="343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683AEC" w:rsidRPr="00683AEC" w:rsidRDefault="00683AEC" w:rsidP="00683AEC">
      <w:pPr>
        <w:spacing w:after="0" w:line="240" w:lineRule="auto"/>
        <w:ind w:firstLine="343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F4D1B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Возможное заключение.</w:t>
      </w:r>
      <w:r w:rsidRPr="00DF4D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</w:p>
    <w:p w:rsidR="00EE0B9C" w:rsidRDefault="00EE0B9C" w:rsidP="00EE0B9C">
      <w:pPr>
        <w:pStyle w:val="a4"/>
        <w:spacing w:before="171" w:beforeAutospacing="0" w:after="171" w:afterAutospacing="0"/>
        <w:ind w:left="171" w:right="171" w:firstLine="240"/>
        <w:jc w:val="both"/>
      </w:pPr>
      <w:r w:rsidRPr="00EE0B9C">
        <w:t xml:space="preserve">«Картина </w:t>
      </w:r>
      <w:r w:rsidRPr="00EE0B9C">
        <w:rPr>
          <w:color w:val="000000"/>
          <w:shd w:val="clear" w:color="auto" w:fill="FFFFFF"/>
        </w:rPr>
        <w:t>____________</w:t>
      </w:r>
      <w:r w:rsidRPr="00EE0B9C">
        <w:t xml:space="preserve"> «Утро» запомнится мне, потому что она очень точно </w:t>
      </w:r>
      <w:r w:rsidRPr="00EE0B9C">
        <w:rPr>
          <w:color w:val="000000"/>
          <w:shd w:val="clear" w:color="auto" w:fill="FFFFFF"/>
        </w:rPr>
        <w:t>____________</w:t>
      </w:r>
      <w:r w:rsidRPr="00EE0B9C">
        <w:t xml:space="preserve"> атмосферу утра. Хочется поскорее выбежать на улицу и радоваться ве</w:t>
      </w:r>
      <w:r w:rsidRPr="00EE0B9C">
        <w:t>с</w:t>
      </w:r>
      <w:r w:rsidRPr="00EE0B9C">
        <w:t>не и солнечным лучам…»</w:t>
      </w:r>
    </w:p>
    <w:p w:rsidR="00EE0B9C" w:rsidRPr="00EE0B9C" w:rsidRDefault="00EE0B9C" w:rsidP="00EE0B9C">
      <w:pPr>
        <w:pStyle w:val="a4"/>
        <w:spacing w:before="171" w:beforeAutospacing="0" w:after="171" w:afterAutospacing="0"/>
        <w:ind w:left="171" w:right="171" w:firstLine="240"/>
        <w:jc w:val="both"/>
      </w:pPr>
      <w:r>
        <w:t>………………………………………………………………………………………………</w:t>
      </w:r>
    </w:p>
    <w:p w:rsidR="00683AEC" w:rsidRPr="00DF4D1B" w:rsidRDefault="00683AEC" w:rsidP="00683AEC">
      <w:pPr>
        <w:spacing w:after="0" w:line="240" w:lineRule="auto"/>
        <w:ind w:firstLine="343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F4D1B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Возможное заключение.</w:t>
      </w:r>
      <w:r w:rsidRPr="00DF4D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</w:p>
    <w:p w:rsidR="00EE0B9C" w:rsidRDefault="00683AEC" w:rsidP="00683AEC">
      <w:pPr>
        <w:pStyle w:val="a4"/>
        <w:spacing w:before="171" w:beforeAutospacing="0" w:after="171" w:afterAutospacing="0"/>
        <w:ind w:left="171" w:right="171" w:firstLine="240"/>
        <w:jc w:val="both"/>
      </w:pPr>
      <w:r w:rsidRPr="00EE0B9C">
        <w:t xml:space="preserve"> </w:t>
      </w:r>
      <w:r w:rsidR="00EE0B9C" w:rsidRPr="00EE0B9C">
        <w:t xml:space="preserve">«Мне захотелось больше узнать о </w:t>
      </w:r>
      <w:r w:rsidR="00EE0B9C" w:rsidRPr="00EE0B9C">
        <w:rPr>
          <w:color w:val="000000"/>
          <w:shd w:val="clear" w:color="auto" w:fill="FFFFFF"/>
        </w:rPr>
        <w:t>____________</w:t>
      </w:r>
      <w:r w:rsidR="00EE0B9C" w:rsidRPr="00EE0B9C">
        <w:t xml:space="preserve"> Т.Н. Яблонской, увидеть другие её </w:t>
      </w:r>
      <w:r w:rsidR="00EE0B9C" w:rsidRPr="00EE0B9C">
        <w:rPr>
          <w:color w:val="000000"/>
          <w:shd w:val="clear" w:color="auto" w:fill="FFFFFF"/>
        </w:rPr>
        <w:t>____________</w:t>
      </w:r>
      <w:r w:rsidR="00EE0B9C" w:rsidRPr="00EE0B9C">
        <w:t>…»</w:t>
      </w:r>
    </w:p>
    <w:p w:rsidR="00EE0B9C" w:rsidRDefault="00683AEC" w:rsidP="00EE0B9C">
      <w:pPr>
        <w:pStyle w:val="a4"/>
        <w:spacing w:before="171" w:beforeAutospacing="0" w:after="171" w:afterAutospacing="0"/>
        <w:ind w:left="171" w:right="171" w:firstLine="240"/>
        <w:jc w:val="both"/>
      </w:pPr>
      <w:r>
        <w:t>…………………………………………………………………………………………….</w:t>
      </w:r>
    </w:p>
    <w:p w:rsidR="00EE0B9C" w:rsidRPr="00EE0B9C" w:rsidRDefault="00EE0B9C" w:rsidP="00EE0B9C">
      <w:pPr>
        <w:spacing w:after="0" w:line="240" w:lineRule="auto"/>
        <w:ind w:firstLine="343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E0B9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Возможное начало сочинения. </w:t>
      </w:r>
    </w:p>
    <w:p w:rsidR="00EE0B9C" w:rsidRPr="00EE0B9C" w:rsidRDefault="00EE0B9C" w:rsidP="00EE0B9C">
      <w:pPr>
        <w:pStyle w:val="a9"/>
        <w:numPr>
          <w:ilvl w:val="0"/>
          <w:numId w:val="4"/>
        </w:numPr>
        <w:spacing w:after="0" w:line="240" w:lineRule="auto"/>
        <w:ind w:left="0" w:hanging="142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EE0B9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Т.Н. Яблонская – известный живописец. На своих полотнах она изображает простых людей, любит писать детей. В своих произведениях художница предстает человеком, который очень любит жизнь, умеет увидеть </w:t>
      </w:r>
      <w:proofErr w:type="gramStart"/>
      <w:r w:rsidRPr="00EE0B9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прекрасное</w:t>
      </w:r>
      <w:proofErr w:type="gramEnd"/>
      <w:r w:rsidRPr="00EE0B9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в повседневном. </w:t>
      </w:r>
    </w:p>
    <w:p w:rsidR="00EE0B9C" w:rsidRPr="00EE0B9C" w:rsidRDefault="00EE0B9C" w:rsidP="00EE0B9C">
      <w:pPr>
        <w:pStyle w:val="a9"/>
        <w:numPr>
          <w:ilvl w:val="0"/>
          <w:numId w:val="4"/>
        </w:numPr>
        <w:spacing w:after="0" w:line="240" w:lineRule="auto"/>
        <w:ind w:left="0" w:hanging="142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EE0B9C">
        <w:rPr>
          <w:rFonts w:ascii="Times New Roman" w:hAnsi="Times New Roman" w:cs="Times New Roman"/>
          <w:i/>
          <w:sz w:val="24"/>
          <w:szCs w:val="24"/>
        </w:rPr>
        <w:t>На картине Т. Н. Яблонской «Утро» изображена большая светлая комната, в центре которой стоит девочка, делающая зарядку. Картина создает ощущение  утренней св</w:t>
      </w:r>
      <w:r w:rsidRPr="00EE0B9C">
        <w:rPr>
          <w:rFonts w:ascii="Times New Roman" w:hAnsi="Times New Roman" w:cs="Times New Roman"/>
          <w:i/>
          <w:sz w:val="24"/>
          <w:szCs w:val="24"/>
        </w:rPr>
        <w:t>е</w:t>
      </w:r>
      <w:r w:rsidRPr="00EE0B9C">
        <w:rPr>
          <w:rFonts w:ascii="Times New Roman" w:hAnsi="Times New Roman" w:cs="Times New Roman"/>
          <w:i/>
          <w:sz w:val="24"/>
          <w:szCs w:val="24"/>
        </w:rPr>
        <w:t xml:space="preserve">жести, бодрости… </w:t>
      </w:r>
    </w:p>
    <w:p w:rsidR="00EE0B9C" w:rsidRPr="00EE0B9C" w:rsidRDefault="00EE0B9C" w:rsidP="00EE0B9C">
      <w:pPr>
        <w:pStyle w:val="a9"/>
        <w:numPr>
          <w:ilvl w:val="0"/>
          <w:numId w:val="4"/>
        </w:numPr>
        <w:spacing w:after="0" w:line="240" w:lineRule="auto"/>
        <w:ind w:left="0" w:hanging="142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EE0B9C">
        <w:rPr>
          <w:rFonts w:ascii="Times New Roman" w:hAnsi="Times New Roman" w:cs="Times New Roman"/>
          <w:i/>
          <w:sz w:val="24"/>
          <w:szCs w:val="24"/>
        </w:rPr>
        <w:t>Я смотрю на картину Т.Н. Яблонской «Утро» и чувствую, как в комнате пахнет свежей листвой и солнцем.  Картина полна света, воздуха…</w:t>
      </w:r>
    </w:p>
    <w:p w:rsidR="00EE0B9C" w:rsidRPr="00EE0B9C" w:rsidRDefault="00EE0B9C" w:rsidP="00EE0B9C">
      <w:pPr>
        <w:pStyle w:val="a9"/>
        <w:numPr>
          <w:ilvl w:val="0"/>
          <w:numId w:val="4"/>
        </w:numPr>
        <w:spacing w:after="0" w:line="240" w:lineRule="auto"/>
        <w:ind w:left="0" w:hanging="142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EE0B9C">
        <w:rPr>
          <w:rFonts w:ascii="Times New Roman" w:hAnsi="Times New Roman" w:cs="Times New Roman"/>
          <w:i/>
          <w:sz w:val="24"/>
          <w:szCs w:val="24"/>
        </w:rPr>
        <w:t xml:space="preserve"> Утро - это  каждодневное маленькое чудо, когда солнечные лучи наполняют твою ко</w:t>
      </w:r>
      <w:r w:rsidRPr="00EE0B9C">
        <w:rPr>
          <w:rFonts w:ascii="Times New Roman" w:hAnsi="Times New Roman" w:cs="Times New Roman"/>
          <w:i/>
          <w:sz w:val="24"/>
          <w:szCs w:val="24"/>
        </w:rPr>
        <w:t>м</w:t>
      </w:r>
      <w:r w:rsidRPr="00EE0B9C">
        <w:rPr>
          <w:rFonts w:ascii="Times New Roman" w:hAnsi="Times New Roman" w:cs="Times New Roman"/>
          <w:i/>
          <w:sz w:val="24"/>
          <w:szCs w:val="24"/>
        </w:rPr>
        <w:t>нату светом, воздухом, радостью. Усталость прошедшего дня, неприятности, плохое настроение уходят, тают с первыми лучами солнца. Знакомые предметы окрашиваются позолотой. Впереди события наступающего дня, которые ты встречаешь бодрым, по</w:t>
      </w:r>
      <w:r w:rsidRPr="00EE0B9C">
        <w:rPr>
          <w:rFonts w:ascii="Times New Roman" w:hAnsi="Times New Roman" w:cs="Times New Roman"/>
          <w:i/>
          <w:sz w:val="24"/>
          <w:szCs w:val="24"/>
        </w:rPr>
        <w:t>л</w:t>
      </w:r>
      <w:r w:rsidRPr="00EE0B9C">
        <w:rPr>
          <w:rFonts w:ascii="Times New Roman" w:hAnsi="Times New Roman" w:cs="Times New Roman"/>
          <w:i/>
          <w:sz w:val="24"/>
          <w:szCs w:val="24"/>
        </w:rPr>
        <w:t>ным сил и энергии. </w:t>
      </w:r>
    </w:p>
    <w:p w:rsidR="00EE0B9C" w:rsidRPr="00EE0B9C" w:rsidRDefault="00EE0B9C" w:rsidP="00EE0B9C">
      <w:pPr>
        <w:pStyle w:val="a4"/>
        <w:shd w:val="clear" w:color="auto" w:fill="FFFFFF"/>
        <w:spacing w:before="0" w:beforeAutospacing="0" w:after="0" w:afterAutospacing="0"/>
        <w:ind w:firstLine="708"/>
        <w:rPr>
          <w:i/>
        </w:rPr>
      </w:pPr>
      <w:r w:rsidRPr="00EE0B9C">
        <w:rPr>
          <w:i/>
        </w:rPr>
        <w:t>Именно об этом картина Татьяны Яблонской "Утро". Художница изобразила простые обыденные вещи: комнату с незамысловатыми вещами, девочку-школьницу. И все же картина полна волшебства.</w:t>
      </w:r>
    </w:p>
    <w:p w:rsidR="00EE0B9C" w:rsidRPr="00EE0B9C" w:rsidRDefault="00EE0B9C" w:rsidP="00EE0B9C">
      <w:pPr>
        <w:pStyle w:val="a4"/>
        <w:shd w:val="clear" w:color="auto" w:fill="FFFFFF"/>
        <w:spacing w:before="0" w:beforeAutospacing="0" w:after="0" w:afterAutospacing="0"/>
        <w:ind w:firstLine="708"/>
        <w:rPr>
          <w:i/>
        </w:rPr>
      </w:pPr>
      <w:r w:rsidRPr="00EE0B9C">
        <w:rPr>
          <w:i/>
        </w:rPr>
        <w:t>А творит это волшебство утро, окрашивая все золотым светом, наполняя возд</w:t>
      </w:r>
      <w:r w:rsidRPr="00EE0B9C">
        <w:rPr>
          <w:i/>
        </w:rPr>
        <w:t>у</w:t>
      </w:r>
      <w:r w:rsidRPr="00EE0B9C">
        <w:rPr>
          <w:i/>
        </w:rPr>
        <w:t>хом простором, радостью.</w:t>
      </w:r>
    </w:p>
    <w:p w:rsidR="00EE0B9C" w:rsidRPr="00EE0B9C" w:rsidRDefault="00EE0B9C" w:rsidP="00EE0B9C">
      <w:pPr>
        <w:spacing w:after="0" w:line="240" w:lineRule="auto"/>
        <w:ind w:firstLine="343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EE0B9C" w:rsidRPr="00EE0B9C" w:rsidRDefault="00EE0B9C" w:rsidP="00EE0B9C">
      <w:pPr>
        <w:spacing w:after="0" w:line="240" w:lineRule="auto"/>
        <w:ind w:firstLine="343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E0B9C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Возможное заключение. </w:t>
      </w:r>
    </w:p>
    <w:p w:rsidR="00EE0B9C" w:rsidRPr="00EE0B9C" w:rsidRDefault="00EE0B9C" w:rsidP="00EE0B9C">
      <w:pPr>
        <w:pStyle w:val="a4"/>
        <w:numPr>
          <w:ilvl w:val="0"/>
          <w:numId w:val="5"/>
        </w:numPr>
        <w:spacing w:before="0" w:beforeAutospacing="0" w:after="0" w:afterAutospacing="0"/>
        <w:ind w:left="0" w:hanging="284"/>
        <w:jc w:val="both"/>
        <w:rPr>
          <w:color w:val="000000"/>
        </w:rPr>
      </w:pPr>
      <w:r w:rsidRPr="00EE0B9C">
        <w:rPr>
          <w:i/>
          <w:iCs/>
          <w:color w:val="000000"/>
        </w:rPr>
        <w:t>Мне очень понравилась работа Т.Н. Яблонской «Утро». Посмотришь на эту картину, полную света, солнца и воздуха, вспомнишь о весне, и сразу как-то радостно становится на сердце, хочется крикнуть: «Хороша наша жизнь, несмотря ни на что!</w:t>
      </w:r>
      <w:r w:rsidRPr="00EE0B9C">
        <w:rPr>
          <w:color w:val="000000"/>
        </w:rPr>
        <w:t> </w:t>
      </w:r>
    </w:p>
    <w:p w:rsidR="00EE0B9C" w:rsidRPr="00EE0B9C" w:rsidRDefault="00EE0B9C" w:rsidP="00EE0B9C">
      <w:pPr>
        <w:pStyle w:val="a4"/>
        <w:numPr>
          <w:ilvl w:val="0"/>
          <w:numId w:val="5"/>
        </w:numPr>
        <w:spacing w:before="0" w:beforeAutospacing="0" w:after="0" w:afterAutospacing="0"/>
        <w:ind w:left="0" w:hanging="284"/>
        <w:jc w:val="both"/>
        <w:rPr>
          <w:color w:val="000000"/>
        </w:rPr>
      </w:pPr>
      <w:r w:rsidRPr="00EE0B9C">
        <w:rPr>
          <w:i/>
        </w:rPr>
        <w:t xml:space="preserve"> Мне понравилась картина «Утро», потому что она наполнена светом и воздухом, созд</w:t>
      </w:r>
      <w:r w:rsidRPr="00EE0B9C">
        <w:rPr>
          <w:i/>
        </w:rPr>
        <w:t>а</w:t>
      </w:r>
      <w:r w:rsidRPr="00EE0B9C">
        <w:rPr>
          <w:i/>
        </w:rPr>
        <w:t>ет радостное весеннее настроение</w:t>
      </w:r>
      <w:proofErr w:type="gramStart"/>
      <w:r w:rsidRPr="00EE0B9C">
        <w:rPr>
          <w:i/>
        </w:rPr>
        <w:t xml:space="preserve">,. </w:t>
      </w:r>
      <w:proofErr w:type="gramEnd"/>
      <w:r w:rsidRPr="00EE0B9C">
        <w:rPr>
          <w:i/>
        </w:rPr>
        <w:t>Удивительно, как точно Т.Н. Яблонская сумела с помощью красок передать и запахи, и тепло утреннего солнца, и  уличный шум…</w:t>
      </w:r>
    </w:p>
    <w:p w:rsidR="00EE0B9C" w:rsidRPr="00EE0B9C" w:rsidRDefault="00EE0B9C" w:rsidP="00EE0B9C">
      <w:pPr>
        <w:pStyle w:val="a4"/>
        <w:numPr>
          <w:ilvl w:val="0"/>
          <w:numId w:val="5"/>
        </w:numPr>
        <w:spacing w:before="0" w:beforeAutospacing="0" w:after="0" w:afterAutospacing="0"/>
        <w:ind w:left="0" w:hanging="284"/>
        <w:jc w:val="both"/>
        <w:rPr>
          <w:color w:val="000000"/>
        </w:rPr>
      </w:pPr>
      <w:r w:rsidRPr="00EE0B9C">
        <w:rPr>
          <w:i/>
        </w:rPr>
        <w:t>Картина Т.Н. Яблонской «Утро» запомнится мне, потому что она очень точно изобр</w:t>
      </w:r>
      <w:r w:rsidRPr="00EE0B9C">
        <w:rPr>
          <w:i/>
        </w:rPr>
        <w:t>а</w:t>
      </w:r>
      <w:r w:rsidRPr="00EE0B9C">
        <w:rPr>
          <w:i/>
        </w:rPr>
        <w:t>жает атмосферу утра. Хочется поскорее выбежать на улицу и радоваться весне и со</w:t>
      </w:r>
      <w:r w:rsidRPr="00EE0B9C">
        <w:rPr>
          <w:i/>
        </w:rPr>
        <w:t>л</w:t>
      </w:r>
      <w:r w:rsidRPr="00EE0B9C">
        <w:rPr>
          <w:i/>
        </w:rPr>
        <w:t>нечным лучам…</w:t>
      </w:r>
    </w:p>
    <w:p w:rsidR="00EE0B9C" w:rsidRPr="00EE0B9C" w:rsidRDefault="00EE0B9C" w:rsidP="00EE0B9C">
      <w:pPr>
        <w:pStyle w:val="a4"/>
        <w:numPr>
          <w:ilvl w:val="0"/>
          <w:numId w:val="5"/>
        </w:numPr>
        <w:spacing w:before="0" w:beforeAutospacing="0" w:after="0" w:afterAutospacing="0"/>
        <w:ind w:left="0" w:hanging="284"/>
        <w:jc w:val="both"/>
        <w:rPr>
          <w:color w:val="000000"/>
        </w:rPr>
      </w:pPr>
      <w:r w:rsidRPr="00EE0B9C">
        <w:rPr>
          <w:i/>
        </w:rPr>
        <w:t>Мне захотелось больше узнать о творчестве Т.Н. Яблонской, увидеть другие её карт</w:t>
      </w:r>
      <w:r w:rsidRPr="00EE0B9C">
        <w:rPr>
          <w:i/>
        </w:rPr>
        <w:t>и</w:t>
      </w:r>
      <w:r w:rsidRPr="00EE0B9C">
        <w:rPr>
          <w:i/>
        </w:rPr>
        <w:t>ны…</w:t>
      </w:r>
    </w:p>
    <w:p w:rsidR="00EE0B9C" w:rsidRDefault="00EE0B9C" w:rsidP="00EE0B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EE0B9C" w:rsidRPr="00A64BB0" w:rsidRDefault="00EE0B9C" w:rsidP="00EE0B9C">
      <w:pPr>
        <w:spacing w:after="0" w:line="240" w:lineRule="auto"/>
        <w:ind w:firstLine="3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3)</w:t>
      </w:r>
      <w:r w:rsidRPr="00EE0B9C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Редактирование текста</w:t>
      </w:r>
      <w:proofErr w:type="gramStart"/>
      <w:r w:rsidRPr="00EE0B9C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.</w:t>
      </w:r>
      <w:proofErr w:type="gramEnd"/>
      <w:r w:rsidR="00A3375E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(</w:t>
      </w:r>
      <w:proofErr w:type="gramStart"/>
      <w:r w:rsidR="00A3375E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и</w:t>
      </w:r>
      <w:proofErr w:type="gramEnd"/>
      <w:r w:rsidR="00A3375E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ндивидуально)</w:t>
      </w:r>
    </w:p>
    <w:p w:rsidR="00EE0B9C" w:rsidRPr="00EE0B9C" w:rsidRDefault="00EE0B9C" w:rsidP="00EE0B9C">
      <w:pPr>
        <w:spacing w:after="0" w:line="240" w:lineRule="auto"/>
        <w:ind w:firstLine="3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B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 1: Перед нами картина Т.Н. Яблонской «Утро». На ней изображена комната девочки со столом и кроватью. На переднем плане картины изображен стол с только что принесенным завтраком: хлебом, молоком в кувшине и маслом. На центральном плане изображена девочка, делающая зарядку. Ей лет десять. Она собирается в школу. У нее н</w:t>
      </w:r>
      <w:r w:rsidRPr="00EE0B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0B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пряженное лицо. Она худощавая и высокая. Рядом с девочкой изображен стул. На нем л</w:t>
      </w:r>
      <w:r w:rsidRPr="00EE0B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EE0B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жит школьная форма. На спинке стула висит пионерский галстук. Там же стоит кровать. По ее виду заметно, что девочка только что проснулась. На заднем плане – стена. На ней декоративная глиняная тарелка с птицами. Там же находится балкон нараспашку. Окно старинного типа. Наконец, на заднем плане находится город. Окна выходят на восток. В общем, картина мне понравилась, потому что она светлая и радостная.</w:t>
      </w:r>
    </w:p>
    <w:p w:rsidR="00EE0B9C" w:rsidRPr="00EE0B9C" w:rsidRDefault="00EE0B9C" w:rsidP="00EE0B9C">
      <w:pPr>
        <w:spacing w:after="0" w:line="240" w:lineRule="auto"/>
        <w:ind w:firstLine="3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0B9C" w:rsidRPr="00EE0B9C" w:rsidRDefault="00EE0B9C" w:rsidP="00EE0B9C">
      <w:pPr>
        <w:spacing w:after="0" w:line="240" w:lineRule="auto"/>
        <w:ind w:firstLine="3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B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 2: Перед нами картина Т.Н. Яблонской «Утро». На ней изображена девочка с комнатой, в комнате стол и кровать.</w:t>
      </w:r>
    </w:p>
    <w:p w:rsidR="00EE0B9C" w:rsidRPr="00EE0B9C" w:rsidRDefault="00EE0B9C" w:rsidP="00EE0B9C">
      <w:pPr>
        <w:spacing w:after="0" w:line="240" w:lineRule="auto"/>
        <w:ind w:firstLine="3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B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общем, картина мне понравилась, потому что она светлая и радостная.</w:t>
      </w:r>
    </w:p>
    <w:p w:rsidR="00EE0B9C" w:rsidRPr="00EE0B9C" w:rsidRDefault="00EE0B9C" w:rsidP="00EE0B9C">
      <w:pPr>
        <w:spacing w:after="0" w:line="240" w:lineRule="auto"/>
        <w:ind w:firstLine="3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B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переднем плане картины стол с только что принесенным завтраком.</w:t>
      </w:r>
    </w:p>
    <w:p w:rsidR="00EE0B9C" w:rsidRPr="00EE0B9C" w:rsidRDefault="00EE0B9C" w:rsidP="00EE0B9C">
      <w:pPr>
        <w:spacing w:after="0" w:line="240" w:lineRule="auto"/>
        <w:ind w:firstLine="3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B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центральном плане изображена девочка, делающая зарядку. Она худощавая и выс</w:t>
      </w:r>
      <w:r w:rsidRPr="00EE0B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EE0B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кая. На спинке стула висит пионерский галстук и лежит школьная форма. Рядом с дево</w:t>
      </w:r>
      <w:r w:rsidRPr="00EE0B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EE0B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кой изображен стул.</w:t>
      </w:r>
    </w:p>
    <w:p w:rsidR="00EE0B9C" w:rsidRPr="006747B9" w:rsidRDefault="00EE0B9C" w:rsidP="00EE0B9C">
      <w:pPr>
        <w:spacing w:after="0" w:line="240" w:lineRule="auto"/>
        <w:ind w:firstLine="3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B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заднем плане была изображена стена. На ней декоративная глиняная тарелка с пт</w:t>
      </w:r>
      <w:r w:rsidRPr="00EE0B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EE0B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цами.</w:t>
      </w: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747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Подведение итогов</w:t>
      </w:r>
    </w:p>
    <w:p w:rsidR="00EE0B9C" w:rsidRPr="006747B9" w:rsidRDefault="00EE0B9C" w:rsidP="00EE0B9C">
      <w:pPr>
        <w:spacing w:after="0" w:line="240" w:lineRule="auto"/>
        <w:ind w:firstLine="3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Вспомним тему нашего урока. Какие мы ставили перед собой цели?</w:t>
      </w:r>
    </w:p>
    <w:p w:rsidR="00EE0B9C" w:rsidRDefault="00EE0B9C" w:rsidP="00EE0B9C">
      <w:pPr>
        <w:spacing w:after="0" w:line="240" w:lineRule="auto"/>
        <w:ind w:firstLine="34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Достигли ли вы поставленной перед собой цели? </w:t>
      </w: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EE0B9C" w:rsidRDefault="00EE0B9C" w:rsidP="00EE0B9C">
      <w:pPr>
        <w:spacing w:after="0" w:line="240" w:lineRule="auto"/>
        <w:ind w:firstLine="3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47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Заключительное слово учителя</w:t>
      </w: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Спасибо вам за работу на уроке. Я надеюсь, что соч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инения, которые вы напишете</w:t>
      </w: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будут содержательны, интересны и грамотны. </w:t>
      </w:r>
    </w:p>
    <w:p w:rsidR="00EE0B9C" w:rsidRPr="00D87A36" w:rsidRDefault="00EE0B9C" w:rsidP="00EE0B9C">
      <w:pPr>
        <w:spacing w:after="0" w:line="240" w:lineRule="auto"/>
        <w:ind w:firstLine="3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A3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карточках у вас есть стихи великих русских поэтов. Каким стихотворением вам бы х</w:t>
      </w:r>
      <w:r w:rsidRPr="00D87A3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87A3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телось закончить наш сегодняшний урок? (зачитывают) </w:t>
      </w:r>
    </w:p>
    <w:p w:rsidR="00EE0B9C" w:rsidRDefault="00EE0B9C" w:rsidP="00EE0B9C">
      <w:pPr>
        <w:spacing w:after="0" w:line="240" w:lineRule="auto"/>
        <w:ind w:firstLine="3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505BA" w:rsidRDefault="002505BA" w:rsidP="00EE0B9C">
      <w:pPr>
        <w:pStyle w:val="a4"/>
        <w:spacing w:before="0" w:beforeAutospacing="0" w:after="0" w:afterAutospacing="0"/>
        <w:rPr>
          <w:color w:val="000000"/>
        </w:rPr>
        <w:sectPr w:rsidR="002505BA" w:rsidSect="003139FA">
          <w:type w:val="continuous"/>
          <w:pgSz w:w="11906" w:h="16838"/>
          <w:pgMar w:top="1134" w:right="850" w:bottom="1134" w:left="1701" w:header="708" w:footer="708" w:gutter="0"/>
          <w:cols w:space="709"/>
          <w:docGrid w:linePitch="360"/>
        </w:sectPr>
      </w:pPr>
    </w:p>
    <w:p w:rsidR="00EE0B9C" w:rsidRPr="00D87A36" w:rsidRDefault="00EE0B9C" w:rsidP="00EE0B9C">
      <w:pPr>
        <w:pStyle w:val="a4"/>
        <w:spacing w:before="0" w:beforeAutospacing="0" w:after="0" w:afterAutospacing="0"/>
        <w:rPr>
          <w:color w:val="000000"/>
        </w:rPr>
      </w:pPr>
      <w:r w:rsidRPr="00D87A36">
        <w:rPr>
          <w:color w:val="000000"/>
        </w:rPr>
        <w:lastRenderedPageBreak/>
        <w:t>Разгорайся, новый день, светлей!</w:t>
      </w:r>
    </w:p>
    <w:p w:rsidR="00EE0B9C" w:rsidRPr="00D87A36" w:rsidRDefault="00EE0B9C" w:rsidP="00EE0B9C">
      <w:pPr>
        <w:pStyle w:val="a4"/>
        <w:spacing w:before="0" w:beforeAutospacing="0" w:after="0" w:afterAutospacing="0"/>
        <w:rPr>
          <w:color w:val="000000"/>
        </w:rPr>
      </w:pPr>
      <w:r w:rsidRPr="00D87A36">
        <w:rPr>
          <w:color w:val="000000"/>
        </w:rPr>
        <w:t>Выйди в небо, солнце, без ненастья,</w:t>
      </w:r>
      <w:r w:rsidRPr="00D87A36">
        <w:rPr>
          <w:color w:val="000000"/>
        </w:rPr>
        <w:br/>
      </w:r>
      <w:proofErr w:type="spellStart"/>
      <w:r w:rsidRPr="00D87A36">
        <w:rPr>
          <w:color w:val="000000"/>
        </w:rPr>
        <w:t>Возродися</w:t>
      </w:r>
      <w:proofErr w:type="spellEnd"/>
      <w:r w:rsidRPr="00D87A36">
        <w:rPr>
          <w:color w:val="000000"/>
        </w:rPr>
        <w:t xml:space="preserve"> в блеске и тепле,</w:t>
      </w:r>
      <w:r w:rsidRPr="00D87A36">
        <w:rPr>
          <w:color w:val="000000"/>
        </w:rPr>
        <w:br/>
        <w:t>Возвести опять по всей земле,</w:t>
      </w:r>
      <w:r w:rsidRPr="00D87A36">
        <w:rPr>
          <w:color w:val="000000"/>
        </w:rPr>
        <w:br/>
        <w:t>Что вся жизнь - день радости и счастья.</w:t>
      </w:r>
    </w:p>
    <w:p w:rsidR="00EE0B9C" w:rsidRPr="00D87A36" w:rsidRDefault="00EE0B9C" w:rsidP="00D87A36">
      <w:pPr>
        <w:pStyle w:val="a4"/>
        <w:spacing w:before="0" w:beforeAutospacing="0" w:after="0" w:afterAutospacing="0"/>
        <w:ind w:left="1843"/>
        <w:rPr>
          <w:color w:val="000000"/>
        </w:rPr>
      </w:pPr>
      <w:r w:rsidRPr="00D87A36">
        <w:rPr>
          <w:color w:val="000000"/>
        </w:rPr>
        <w:t>И.Бунин</w:t>
      </w:r>
    </w:p>
    <w:p w:rsidR="00EE0B9C" w:rsidRPr="00D87A36" w:rsidRDefault="00EE0B9C" w:rsidP="00EE0B9C">
      <w:pPr>
        <w:pStyle w:val="a4"/>
        <w:spacing w:before="0" w:beforeAutospacing="0" w:after="0" w:afterAutospacing="0"/>
        <w:rPr>
          <w:b/>
          <w:bCs/>
          <w:color w:val="000000"/>
        </w:rPr>
      </w:pPr>
    </w:p>
    <w:p w:rsidR="002505BA" w:rsidRDefault="002505BA" w:rsidP="00EE0B9C">
      <w:pPr>
        <w:pStyle w:val="a4"/>
        <w:spacing w:before="0" w:beforeAutospacing="0" w:after="0" w:afterAutospacing="0"/>
        <w:rPr>
          <w:rStyle w:val="a5"/>
          <w:color w:val="000000"/>
        </w:rPr>
        <w:sectPr w:rsidR="002505BA" w:rsidSect="002505BA">
          <w:type w:val="continuous"/>
          <w:pgSz w:w="11906" w:h="16838"/>
          <w:pgMar w:top="1134" w:right="850" w:bottom="1134" w:left="1701" w:header="708" w:footer="708" w:gutter="0"/>
          <w:cols w:space="709"/>
          <w:docGrid w:linePitch="360"/>
        </w:sectPr>
      </w:pPr>
    </w:p>
    <w:p w:rsidR="00D87A36" w:rsidRDefault="00EE0B9C" w:rsidP="00EE0B9C">
      <w:pPr>
        <w:pStyle w:val="a4"/>
        <w:spacing w:before="0" w:beforeAutospacing="0" w:after="0" w:afterAutospacing="0"/>
        <w:rPr>
          <w:color w:val="000000"/>
        </w:rPr>
      </w:pPr>
      <w:r w:rsidRPr="00D87A36">
        <w:rPr>
          <w:rStyle w:val="a5"/>
          <w:color w:val="000000"/>
        </w:rPr>
        <w:lastRenderedPageBreak/>
        <w:t>На зарядку становись</w:t>
      </w:r>
      <w:r w:rsidRPr="00D87A36">
        <w:rPr>
          <w:color w:val="000000"/>
        </w:rPr>
        <w:t xml:space="preserve"> </w:t>
      </w:r>
    </w:p>
    <w:p w:rsidR="00EE0B9C" w:rsidRPr="00D87A36" w:rsidRDefault="00EE0B9C" w:rsidP="00EE0B9C">
      <w:pPr>
        <w:pStyle w:val="a4"/>
        <w:spacing w:before="0" w:beforeAutospacing="0" w:after="0" w:afterAutospacing="0"/>
        <w:rPr>
          <w:color w:val="000000"/>
        </w:rPr>
      </w:pPr>
      <w:r w:rsidRPr="00D87A36">
        <w:rPr>
          <w:color w:val="000000"/>
        </w:rPr>
        <w:t>Поздно утром только сони</w:t>
      </w:r>
      <w:proofErr w:type="gramStart"/>
      <w:r w:rsidRPr="00D87A36">
        <w:rPr>
          <w:color w:val="000000"/>
        </w:rPr>
        <w:br/>
        <w:t>С</w:t>
      </w:r>
      <w:proofErr w:type="gramEnd"/>
      <w:r w:rsidRPr="00D87A36">
        <w:rPr>
          <w:color w:val="000000"/>
        </w:rPr>
        <w:t>пят, свернувшись калачом,</w:t>
      </w:r>
      <w:r w:rsidRPr="00D87A36">
        <w:rPr>
          <w:color w:val="000000"/>
        </w:rPr>
        <w:br/>
        <w:t>Мы встаём, лишь солнце</w:t>
      </w:r>
      <w:r w:rsidR="00D87A36">
        <w:rPr>
          <w:color w:val="000000"/>
        </w:rPr>
        <w:t xml:space="preserve"> тронет</w:t>
      </w:r>
      <w:r w:rsidR="00D87A36">
        <w:rPr>
          <w:color w:val="000000"/>
        </w:rPr>
        <w:br/>
        <w:t>Нас своим косым лучом!</w:t>
      </w:r>
    </w:p>
    <w:p w:rsidR="00EE0B9C" w:rsidRPr="00D87A36" w:rsidRDefault="00EE0B9C" w:rsidP="00D87A36">
      <w:pPr>
        <w:pStyle w:val="a4"/>
        <w:spacing w:before="171" w:beforeAutospacing="0" w:after="171" w:afterAutospacing="0"/>
        <w:ind w:left="171" w:right="171" w:firstLine="240"/>
      </w:pPr>
      <w:r w:rsidRPr="00D87A36">
        <w:rPr>
          <w:color w:val="000000"/>
        </w:rPr>
        <w:t>Припев:</w:t>
      </w:r>
      <w:r w:rsidRPr="00D87A36">
        <w:rPr>
          <w:color w:val="000000"/>
        </w:rPr>
        <w:br/>
        <w:t>Рассчитайся по порядку,</w:t>
      </w:r>
      <w:r w:rsidRPr="00D87A36">
        <w:rPr>
          <w:color w:val="000000"/>
        </w:rPr>
        <w:br/>
        <w:t>Снова солнцу, снова солнцу улы</w:t>
      </w:r>
      <w:r w:rsidRPr="00D87A36">
        <w:rPr>
          <w:color w:val="000000"/>
        </w:rPr>
        <w:t>б</w:t>
      </w:r>
      <w:r w:rsidRPr="00D87A36">
        <w:rPr>
          <w:color w:val="000000"/>
        </w:rPr>
        <w:t>нись!</w:t>
      </w:r>
      <w:r w:rsidRPr="00D87A36">
        <w:rPr>
          <w:color w:val="000000"/>
        </w:rPr>
        <w:br/>
        <w:t>Рассчитайся по порядку,</w:t>
      </w:r>
      <w:r w:rsidRPr="00D87A36">
        <w:rPr>
          <w:color w:val="000000"/>
        </w:rPr>
        <w:br/>
        <w:t>На зарядку, на зарядку становись!</w:t>
      </w:r>
      <w:r w:rsidRPr="00D87A36">
        <w:rPr>
          <w:color w:val="000000"/>
        </w:rPr>
        <w:br/>
        <w:t>На зарядку, на зарядку,</w:t>
      </w:r>
      <w:r w:rsidRPr="00D87A36">
        <w:rPr>
          <w:color w:val="000000"/>
        </w:rPr>
        <w:br/>
        <w:t>На зарядку, на зарядку, становись!</w:t>
      </w:r>
    </w:p>
    <w:p w:rsidR="002505BA" w:rsidRDefault="00D87A36" w:rsidP="002505BA">
      <w:pPr>
        <w:pStyle w:val="a4"/>
        <w:spacing w:before="0" w:beforeAutospacing="0" w:after="0" w:afterAutospacing="0"/>
        <w:ind w:left="1843"/>
        <w:rPr>
          <w:color w:val="000000"/>
        </w:rPr>
      </w:pPr>
      <w:r w:rsidRPr="00D87A36">
        <w:rPr>
          <w:color w:val="000000"/>
        </w:rPr>
        <w:t>Яков Белинский</w:t>
      </w:r>
    </w:p>
    <w:p w:rsidR="00F64ADA" w:rsidRPr="00F64ADA" w:rsidRDefault="00F64ADA" w:rsidP="002505BA">
      <w:pPr>
        <w:pStyle w:val="a4"/>
        <w:spacing w:before="0" w:beforeAutospacing="0" w:after="0" w:afterAutospacing="0"/>
        <w:rPr>
          <w:color w:val="000000"/>
        </w:rPr>
      </w:pPr>
      <w:r w:rsidRPr="00F64ADA">
        <w:rPr>
          <w:color w:val="000000"/>
        </w:rPr>
        <w:lastRenderedPageBreak/>
        <w:t>А.Блок</w:t>
      </w:r>
    </w:p>
    <w:p w:rsidR="00F64ADA" w:rsidRPr="00F64ADA" w:rsidRDefault="00F64ADA" w:rsidP="00F64ADA">
      <w:pPr>
        <w:pStyle w:val="a4"/>
        <w:spacing w:before="0" w:beforeAutospacing="0" w:after="0" w:afterAutospacing="0"/>
        <w:rPr>
          <w:color w:val="000000"/>
        </w:rPr>
      </w:pPr>
    </w:p>
    <w:p w:rsidR="00F64ADA" w:rsidRPr="00F64ADA" w:rsidRDefault="00F64ADA" w:rsidP="00F64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4A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весенний праздник света</w:t>
      </w:r>
    </w:p>
    <w:p w:rsidR="00F64ADA" w:rsidRPr="00F64ADA" w:rsidRDefault="00F64ADA" w:rsidP="00F64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4A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 зову родную тень.</w:t>
      </w:r>
    </w:p>
    <w:p w:rsidR="00F64ADA" w:rsidRPr="00F64ADA" w:rsidRDefault="00F64ADA" w:rsidP="00F64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4A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Приходи, не жди рассвета,</w:t>
      </w:r>
    </w:p>
    <w:p w:rsidR="00F64ADA" w:rsidRPr="00F64ADA" w:rsidRDefault="00F64ADA" w:rsidP="00F64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4A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Приноси с собою день!</w:t>
      </w:r>
    </w:p>
    <w:p w:rsidR="00F64ADA" w:rsidRPr="00F64ADA" w:rsidRDefault="00F64ADA" w:rsidP="00F64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4A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Новый день - не тот, что бьется</w:t>
      </w:r>
    </w:p>
    <w:p w:rsidR="00F64ADA" w:rsidRPr="00F64ADA" w:rsidRDefault="00F64ADA" w:rsidP="00F64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4A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 ветром в окна по весне!</w:t>
      </w:r>
    </w:p>
    <w:p w:rsidR="00F64ADA" w:rsidRPr="00F64ADA" w:rsidRDefault="00F64ADA" w:rsidP="00F64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4A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Пусть </w:t>
      </w:r>
      <w:proofErr w:type="gramStart"/>
      <w:r w:rsidRPr="00F64A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без</w:t>
      </w:r>
      <w:proofErr w:type="gramEnd"/>
      <w:r w:rsidRPr="00F64A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умолку смеется</w:t>
      </w:r>
    </w:p>
    <w:p w:rsidR="00F64ADA" w:rsidRPr="00F64ADA" w:rsidRDefault="00F64ADA" w:rsidP="00F64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4A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Небывалый день в окне!</w:t>
      </w:r>
    </w:p>
    <w:p w:rsidR="00F64ADA" w:rsidRPr="00F64ADA" w:rsidRDefault="00F64ADA" w:rsidP="00F64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4A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Мы тогда откроем двери,</w:t>
      </w:r>
    </w:p>
    <w:p w:rsidR="00F64ADA" w:rsidRPr="00F64ADA" w:rsidRDefault="00F64ADA" w:rsidP="00F64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4A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заплачем, и вздохнем,</w:t>
      </w:r>
    </w:p>
    <w:p w:rsidR="00F64ADA" w:rsidRPr="00F64ADA" w:rsidRDefault="00F64ADA" w:rsidP="00F64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4A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Наши зимние потери</w:t>
      </w:r>
    </w:p>
    <w:p w:rsidR="00F64ADA" w:rsidRPr="00F64ADA" w:rsidRDefault="00F64ADA" w:rsidP="00F64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4A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 легким сердцем понесем...</w:t>
      </w:r>
    </w:p>
    <w:p w:rsidR="002505BA" w:rsidRDefault="002505BA" w:rsidP="00F64ADA">
      <w:pPr>
        <w:pStyle w:val="a4"/>
        <w:spacing w:before="0" w:beforeAutospacing="0" w:after="0" w:afterAutospacing="0"/>
        <w:ind w:left="142"/>
        <w:rPr>
          <w:color w:val="000000"/>
        </w:rPr>
        <w:sectPr w:rsidR="002505BA" w:rsidSect="002505BA">
          <w:type w:val="continuous"/>
          <w:pgSz w:w="11906" w:h="16838"/>
          <w:pgMar w:top="1134" w:right="850" w:bottom="1134" w:left="1701" w:header="708" w:footer="708" w:gutter="0"/>
          <w:cols w:num="2" w:space="709"/>
          <w:docGrid w:linePitch="360"/>
        </w:sectPr>
      </w:pPr>
    </w:p>
    <w:p w:rsidR="00F64ADA" w:rsidRDefault="00F64ADA" w:rsidP="00F64ADA">
      <w:pPr>
        <w:pStyle w:val="a4"/>
        <w:spacing w:before="0" w:beforeAutospacing="0" w:after="0" w:afterAutospacing="0"/>
        <w:ind w:left="142"/>
        <w:rPr>
          <w:color w:val="000000"/>
        </w:rPr>
      </w:pPr>
    </w:p>
    <w:p w:rsidR="002505BA" w:rsidRDefault="002505BA" w:rsidP="00F64ADA">
      <w:pPr>
        <w:pStyle w:val="a4"/>
        <w:spacing w:before="0" w:beforeAutospacing="0" w:after="0" w:afterAutospacing="0"/>
        <w:ind w:left="142"/>
        <w:rPr>
          <w:color w:val="000000"/>
        </w:rPr>
      </w:pPr>
    </w:p>
    <w:p w:rsidR="002505BA" w:rsidRDefault="002505BA" w:rsidP="00F64ADA">
      <w:pPr>
        <w:pStyle w:val="a4"/>
        <w:spacing w:before="0" w:beforeAutospacing="0" w:after="0" w:afterAutospacing="0"/>
        <w:ind w:left="142"/>
        <w:rPr>
          <w:color w:val="000000"/>
        </w:rPr>
      </w:pPr>
    </w:p>
    <w:p w:rsidR="002505BA" w:rsidRPr="00F64ADA" w:rsidRDefault="002505BA" w:rsidP="00F64ADA">
      <w:pPr>
        <w:pStyle w:val="a4"/>
        <w:spacing w:before="0" w:beforeAutospacing="0" w:after="0" w:afterAutospacing="0"/>
        <w:ind w:left="142"/>
        <w:rPr>
          <w:color w:val="000000"/>
        </w:rPr>
      </w:pPr>
    </w:p>
    <w:p w:rsidR="00F64ADA" w:rsidRPr="00F64ADA" w:rsidRDefault="00F64ADA" w:rsidP="00F64ADA">
      <w:pPr>
        <w:pStyle w:val="a4"/>
        <w:spacing w:before="0" w:beforeAutospacing="0" w:after="0" w:afterAutospacing="0"/>
        <w:ind w:left="142"/>
        <w:rPr>
          <w:color w:val="000000"/>
        </w:rPr>
      </w:pPr>
      <w:r w:rsidRPr="00F64ADA">
        <w:rPr>
          <w:color w:val="000000"/>
        </w:rPr>
        <w:t xml:space="preserve">А Фет </w:t>
      </w:r>
    </w:p>
    <w:p w:rsidR="00F64ADA" w:rsidRPr="00F64ADA" w:rsidRDefault="00F64ADA" w:rsidP="00F64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4A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Это утро, радость эта,</w:t>
      </w:r>
    </w:p>
    <w:p w:rsidR="00F64ADA" w:rsidRPr="00F64ADA" w:rsidRDefault="00F64ADA" w:rsidP="00F64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4A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Эта мощь и дня и света,</w:t>
      </w:r>
    </w:p>
    <w:p w:rsidR="00F64ADA" w:rsidRPr="00F64ADA" w:rsidRDefault="00F64ADA" w:rsidP="00F64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4A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Этот синий свод,</w:t>
      </w:r>
    </w:p>
    <w:p w:rsidR="00F64ADA" w:rsidRPr="00F64ADA" w:rsidRDefault="00F64ADA" w:rsidP="00F64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4A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Этот крик и вереницы,</w:t>
      </w:r>
    </w:p>
    <w:p w:rsidR="00F64ADA" w:rsidRPr="00F64ADA" w:rsidRDefault="00F64ADA" w:rsidP="00F64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4A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Эти стаи, эти птицы,</w:t>
      </w:r>
    </w:p>
    <w:p w:rsidR="00F64ADA" w:rsidRPr="00F64ADA" w:rsidRDefault="00F64ADA" w:rsidP="00F64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4A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Этот говор вод,</w:t>
      </w:r>
    </w:p>
    <w:p w:rsidR="00F64ADA" w:rsidRPr="00F64ADA" w:rsidRDefault="00F64ADA" w:rsidP="00F64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4A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Эти ивы и березы,</w:t>
      </w:r>
    </w:p>
    <w:p w:rsidR="00F64ADA" w:rsidRPr="00F64ADA" w:rsidRDefault="00F64ADA" w:rsidP="00F64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4A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Эти капли - эти слезы,</w:t>
      </w:r>
    </w:p>
    <w:p w:rsidR="00F64ADA" w:rsidRPr="00F64ADA" w:rsidRDefault="00F64ADA" w:rsidP="00F64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4A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Этот пух - не лист,</w:t>
      </w:r>
    </w:p>
    <w:p w:rsidR="00F64ADA" w:rsidRPr="00F64ADA" w:rsidRDefault="00F64ADA" w:rsidP="00F64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4A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Эти горы, эти долы,</w:t>
      </w:r>
    </w:p>
    <w:p w:rsidR="00F64ADA" w:rsidRPr="00F64ADA" w:rsidRDefault="00F64ADA" w:rsidP="00F64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4A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Эти мошки, эти пчелы,</w:t>
      </w:r>
    </w:p>
    <w:p w:rsidR="00F64ADA" w:rsidRPr="00F64ADA" w:rsidRDefault="00F64ADA" w:rsidP="00F64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4A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Этот зык и свист,</w:t>
      </w:r>
    </w:p>
    <w:p w:rsidR="00F64ADA" w:rsidRPr="00F64ADA" w:rsidRDefault="00F64ADA" w:rsidP="00F64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4A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Эти зори без затменья,</w:t>
      </w:r>
    </w:p>
    <w:p w:rsidR="00F64ADA" w:rsidRPr="00F64ADA" w:rsidRDefault="00F64ADA" w:rsidP="00F64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4A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Этот вздох ночной селенья,</w:t>
      </w:r>
    </w:p>
    <w:p w:rsidR="00F64ADA" w:rsidRPr="00F64ADA" w:rsidRDefault="00F64ADA" w:rsidP="00F64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4A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Эта ночь без сна,</w:t>
      </w:r>
    </w:p>
    <w:p w:rsidR="00F64ADA" w:rsidRPr="00F64ADA" w:rsidRDefault="00F64ADA" w:rsidP="00F64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4A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Эта мгла и жар постели,</w:t>
      </w:r>
    </w:p>
    <w:p w:rsidR="00F64ADA" w:rsidRPr="00F64ADA" w:rsidRDefault="00F64ADA" w:rsidP="00F64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4A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Эта дробь и эти трели,</w:t>
      </w:r>
    </w:p>
    <w:p w:rsidR="00F64ADA" w:rsidRPr="00F64ADA" w:rsidRDefault="00F64ADA" w:rsidP="00F64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4A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Это всё - весна.</w:t>
      </w:r>
    </w:p>
    <w:p w:rsidR="00F64ADA" w:rsidRPr="00F64ADA" w:rsidRDefault="00F64ADA" w:rsidP="00F64ADA">
      <w:pPr>
        <w:pStyle w:val="a4"/>
        <w:spacing w:before="0" w:beforeAutospacing="0" w:after="0" w:afterAutospacing="0"/>
        <w:ind w:left="142"/>
        <w:rPr>
          <w:color w:val="000000"/>
        </w:rPr>
      </w:pPr>
    </w:p>
    <w:p w:rsidR="00F64ADA" w:rsidRPr="00F64ADA" w:rsidRDefault="00F64ADA" w:rsidP="00F64ADA">
      <w:pPr>
        <w:pStyle w:val="a4"/>
        <w:spacing w:before="0" w:beforeAutospacing="0" w:after="0" w:afterAutospacing="0"/>
        <w:ind w:left="142"/>
        <w:rPr>
          <w:color w:val="000000"/>
        </w:rPr>
      </w:pPr>
    </w:p>
    <w:p w:rsidR="00F64ADA" w:rsidRPr="00F64ADA" w:rsidRDefault="00F64ADA" w:rsidP="00F64ADA">
      <w:pPr>
        <w:pStyle w:val="a4"/>
        <w:spacing w:before="0" w:beforeAutospacing="0" w:after="0" w:afterAutospacing="0"/>
        <w:ind w:left="142"/>
        <w:rPr>
          <w:color w:val="000000"/>
        </w:rPr>
      </w:pPr>
      <w:r w:rsidRPr="00F64ADA">
        <w:rPr>
          <w:color w:val="000000"/>
        </w:rPr>
        <w:t>А.Фет</w:t>
      </w:r>
    </w:p>
    <w:p w:rsidR="00F64ADA" w:rsidRPr="00F64ADA" w:rsidRDefault="00F64ADA" w:rsidP="00F64ADA">
      <w:pPr>
        <w:pStyle w:val="a4"/>
        <w:spacing w:before="0" w:beforeAutospacing="0" w:after="0" w:afterAutospacing="0"/>
        <w:ind w:left="142"/>
        <w:rPr>
          <w:color w:val="000000"/>
        </w:rPr>
      </w:pPr>
    </w:p>
    <w:p w:rsidR="00F64ADA" w:rsidRPr="00F64ADA" w:rsidRDefault="00F64ADA" w:rsidP="00F64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4A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 пришел к тебе с приветом,</w:t>
      </w:r>
    </w:p>
    <w:p w:rsidR="00F64ADA" w:rsidRPr="00F64ADA" w:rsidRDefault="00F64ADA" w:rsidP="00F64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4A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Рассказать, что солнце встало,</w:t>
      </w:r>
    </w:p>
    <w:p w:rsidR="00F64ADA" w:rsidRPr="00F64ADA" w:rsidRDefault="00F64ADA" w:rsidP="00F64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4A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Что оно горячим светом</w:t>
      </w:r>
    </w:p>
    <w:p w:rsidR="00F64ADA" w:rsidRPr="00F64ADA" w:rsidRDefault="00F64ADA" w:rsidP="00F64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4A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 листам затрепетало;</w:t>
      </w:r>
    </w:p>
    <w:p w:rsidR="00F64ADA" w:rsidRPr="00F64ADA" w:rsidRDefault="00F64ADA" w:rsidP="00F64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4A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Рассказать, что лес проснулся,</w:t>
      </w:r>
    </w:p>
    <w:p w:rsidR="00F64ADA" w:rsidRPr="00F64ADA" w:rsidRDefault="00F64ADA" w:rsidP="00F64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4A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Весь проснулся, веткой каждой,</w:t>
      </w:r>
    </w:p>
    <w:p w:rsidR="00F64ADA" w:rsidRPr="00F64ADA" w:rsidRDefault="00F64ADA" w:rsidP="00F64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4A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Каждой птицей встрепенулся</w:t>
      </w:r>
    </w:p>
    <w:p w:rsidR="00F64ADA" w:rsidRPr="00F64ADA" w:rsidRDefault="00F64ADA" w:rsidP="00F64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4A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 весенней </w:t>
      </w:r>
      <w:proofErr w:type="gramStart"/>
      <w:r w:rsidRPr="00F64A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полон</w:t>
      </w:r>
      <w:proofErr w:type="gramEnd"/>
      <w:r w:rsidRPr="00F64A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жаждой;</w:t>
      </w:r>
    </w:p>
    <w:p w:rsidR="00F64ADA" w:rsidRPr="00F64ADA" w:rsidRDefault="00F64ADA" w:rsidP="00F64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4A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Рассказать, что с той же страстью,</w:t>
      </w:r>
    </w:p>
    <w:p w:rsidR="00F64ADA" w:rsidRPr="00F64ADA" w:rsidRDefault="00F64ADA" w:rsidP="00F64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4A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 вчера, пришел я снова,</w:t>
      </w:r>
    </w:p>
    <w:p w:rsidR="00F64ADA" w:rsidRPr="00F64ADA" w:rsidRDefault="00F64ADA" w:rsidP="00F64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4A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Что душа все так же счастью</w:t>
      </w:r>
    </w:p>
    <w:p w:rsidR="00F64ADA" w:rsidRPr="00F64ADA" w:rsidRDefault="00F64ADA" w:rsidP="00F64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4A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 тебе служить </w:t>
      </w:r>
      <w:proofErr w:type="gramStart"/>
      <w:r w:rsidRPr="00F64A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готова</w:t>
      </w:r>
      <w:proofErr w:type="gramEnd"/>
      <w:r w:rsidRPr="00F64A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F64ADA" w:rsidRPr="00F64ADA" w:rsidRDefault="00F64ADA" w:rsidP="00F64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4A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Рассказать, что отовсюду</w:t>
      </w:r>
    </w:p>
    <w:p w:rsidR="00F64ADA" w:rsidRPr="00F64ADA" w:rsidRDefault="00F64ADA" w:rsidP="00F64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4A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меня весельем веет,</w:t>
      </w:r>
    </w:p>
    <w:p w:rsidR="00F64ADA" w:rsidRPr="00F64ADA" w:rsidRDefault="00F64ADA" w:rsidP="00F64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4A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Что не знаю сам, что буду</w:t>
      </w:r>
    </w:p>
    <w:p w:rsidR="00F64ADA" w:rsidRPr="00F64ADA" w:rsidRDefault="00F64ADA" w:rsidP="00F64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4A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Петь - но только песня зреет.</w:t>
      </w:r>
    </w:p>
    <w:p w:rsidR="00F64ADA" w:rsidRPr="00F64ADA" w:rsidRDefault="00F64ADA" w:rsidP="00F64ADA">
      <w:pPr>
        <w:pStyle w:val="a4"/>
        <w:spacing w:before="0" w:beforeAutospacing="0" w:after="0" w:afterAutospacing="0"/>
        <w:ind w:left="142"/>
        <w:rPr>
          <w:color w:val="000000"/>
        </w:rPr>
        <w:sectPr w:rsidR="00F64ADA" w:rsidRPr="00F64ADA" w:rsidSect="003139FA">
          <w:type w:val="continuous"/>
          <w:pgSz w:w="11906" w:h="16838"/>
          <w:pgMar w:top="1134" w:right="850" w:bottom="1134" w:left="1701" w:header="708" w:footer="708" w:gutter="0"/>
          <w:cols w:space="709"/>
          <w:docGrid w:linePitch="360"/>
        </w:sectPr>
      </w:pPr>
    </w:p>
    <w:p w:rsidR="004315F4" w:rsidRPr="00EE0B9C" w:rsidRDefault="00F30072" w:rsidP="00D87A36">
      <w:pPr>
        <w:spacing w:after="0" w:line="240" w:lineRule="auto"/>
      </w:pP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br/>
      </w:r>
    </w:p>
    <w:tbl>
      <w:tblPr>
        <w:tblStyle w:val="a3"/>
        <w:tblW w:w="14976" w:type="dxa"/>
        <w:tblLook w:val="04A0"/>
      </w:tblPr>
      <w:tblGrid>
        <w:gridCol w:w="2663"/>
        <w:gridCol w:w="2838"/>
        <w:gridCol w:w="3408"/>
        <w:gridCol w:w="3299"/>
        <w:gridCol w:w="2768"/>
      </w:tblGrid>
      <w:tr w:rsidR="00144BAD" w:rsidRPr="006747B9" w:rsidTr="00144BAD">
        <w:trPr>
          <w:trHeight w:val="554"/>
        </w:trPr>
        <w:tc>
          <w:tcPr>
            <w:tcW w:w="2663" w:type="dxa"/>
          </w:tcPr>
          <w:p w:rsidR="00144BAD" w:rsidRPr="006747B9" w:rsidRDefault="00144BAD" w:rsidP="00F3007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Девочка</w:t>
            </w:r>
          </w:p>
        </w:tc>
        <w:tc>
          <w:tcPr>
            <w:tcW w:w="2838" w:type="dxa"/>
          </w:tcPr>
          <w:p w:rsidR="00144BAD" w:rsidRPr="006747B9" w:rsidRDefault="00144BAD" w:rsidP="00F3007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Погода</w:t>
            </w:r>
          </w:p>
        </w:tc>
        <w:tc>
          <w:tcPr>
            <w:tcW w:w="3408" w:type="dxa"/>
          </w:tcPr>
          <w:p w:rsidR="00144BAD" w:rsidRPr="006747B9" w:rsidRDefault="00144BAD" w:rsidP="00F3007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Тема, идея картины</w:t>
            </w:r>
          </w:p>
        </w:tc>
        <w:tc>
          <w:tcPr>
            <w:tcW w:w="3299" w:type="dxa"/>
          </w:tcPr>
          <w:p w:rsidR="00144BAD" w:rsidRPr="006747B9" w:rsidRDefault="00144BAD" w:rsidP="00F3007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Окно</w:t>
            </w:r>
          </w:p>
        </w:tc>
        <w:tc>
          <w:tcPr>
            <w:tcW w:w="2768" w:type="dxa"/>
          </w:tcPr>
          <w:p w:rsidR="00144BAD" w:rsidRPr="006747B9" w:rsidRDefault="00144BAD" w:rsidP="00F3007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Стены</w:t>
            </w:r>
          </w:p>
        </w:tc>
      </w:tr>
      <w:tr w:rsidR="00144BAD" w:rsidRPr="006747B9" w:rsidTr="00144BAD">
        <w:trPr>
          <w:trHeight w:val="987"/>
        </w:trPr>
        <w:tc>
          <w:tcPr>
            <w:tcW w:w="2663" w:type="dxa"/>
          </w:tcPr>
          <w:p w:rsidR="00144BAD" w:rsidRDefault="00144BAD" w:rsidP="00144B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девочка только что встала с постели, дел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 зарядку, стоит в п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токе воздуха и света.</w:t>
            </w:r>
          </w:p>
          <w:p w:rsidR="00427EBA" w:rsidRPr="004315F4" w:rsidRDefault="00427EBA" w:rsidP="00144B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15F4">
              <w:rPr>
                <w:rFonts w:ascii="Times New Roman" w:hAnsi="Times New Roman" w:cs="Times New Roman"/>
                <w:sz w:val="24"/>
                <w:szCs w:val="24"/>
              </w:rPr>
              <w:t>высокая, стройная, статная, аккуратная, опрятная, чистопло</w:t>
            </w:r>
            <w:r w:rsidRPr="004315F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15F4">
              <w:rPr>
                <w:rFonts w:ascii="Times New Roman" w:hAnsi="Times New Roman" w:cs="Times New Roman"/>
                <w:sz w:val="24"/>
                <w:szCs w:val="24"/>
              </w:rPr>
              <w:t>ная. Спортивная фиг</w:t>
            </w:r>
            <w:r w:rsidRPr="004315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15F4">
              <w:rPr>
                <w:rFonts w:ascii="Times New Roman" w:hAnsi="Times New Roman" w:cs="Times New Roman"/>
                <w:sz w:val="24"/>
                <w:szCs w:val="24"/>
              </w:rPr>
              <w:t>ра; занимается гимн</w:t>
            </w:r>
            <w:r w:rsidRPr="004315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15F4">
              <w:rPr>
                <w:rFonts w:ascii="Times New Roman" w:hAnsi="Times New Roman" w:cs="Times New Roman"/>
                <w:sz w:val="24"/>
                <w:szCs w:val="24"/>
              </w:rPr>
              <w:t>стикой; изящно подн</w:t>
            </w:r>
            <w:r w:rsidRPr="004315F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315F4">
              <w:rPr>
                <w:rFonts w:ascii="Times New Roman" w:hAnsi="Times New Roman" w:cs="Times New Roman"/>
                <w:sz w:val="24"/>
                <w:szCs w:val="24"/>
              </w:rPr>
              <w:t>тые руки; плавные гр</w:t>
            </w:r>
            <w:r w:rsidRPr="004315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15F4">
              <w:rPr>
                <w:rFonts w:ascii="Times New Roman" w:hAnsi="Times New Roman" w:cs="Times New Roman"/>
                <w:sz w:val="24"/>
                <w:szCs w:val="24"/>
              </w:rPr>
              <w:t>циозные движения.</w:t>
            </w:r>
          </w:p>
          <w:p w:rsidR="00144BAD" w:rsidRDefault="00144BAD" w:rsidP="00427E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Стройная фигура, ст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 в позе ласточки, р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 вытянуты, правая нога отставлена в ст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рону. Движения дево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 просты и изящны. На ней белая майка и черные шортики. Н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не сковывает ее движений</w:t>
            </w:r>
          </w:p>
          <w:p w:rsidR="00D87A36" w:rsidRDefault="00D87A36" w:rsidP="00427E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7A36" w:rsidRDefault="00D87A36" w:rsidP="00427E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7A36" w:rsidRDefault="00D87A36" w:rsidP="00427E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7A36" w:rsidRDefault="00D87A36" w:rsidP="00427E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7A36" w:rsidRDefault="00D87A36" w:rsidP="00427E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7A36" w:rsidRPr="006747B9" w:rsidRDefault="00D87A36" w:rsidP="00427E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</w:tcPr>
          <w:p w:rsidR="00144BAD" w:rsidRPr="006747B9" w:rsidRDefault="00144BAD" w:rsidP="00F3007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Весна. Дверь на балкон распахнута. Погода те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лая, утро солнечное, я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ное. Длинные тени выт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нулись на полу, спрят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лись в складках постели. </w:t>
            </w:r>
          </w:p>
        </w:tc>
        <w:tc>
          <w:tcPr>
            <w:tcW w:w="3408" w:type="dxa"/>
          </w:tcPr>
          <w:p w:rsidR="00144BAD" w:rsidRPr="006747B9" w:rsidRDefault="00144BAD" w:rsidP="00F3007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Красота обыкновенной жизни Художница нас учит видеть </w:t>
            </w:r>
            <w:proofErr w:type="gramStart"/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прекрасное</w:t>
            </w:r>
            <w:proofErr w:type="gramEnd"/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простой обст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новке, в обыденных вещах, окружающих нас, радоваться жизни, как радуется ей дево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ка, словно взлетающая ввысь. </w:t>
            </w:r>
          </w:p>
        </w:tc>
        <w:tc>
          <w:tcPr>
            <w:tcW w:w="3299" w:type="dxa"/>
          </w:tcPr>
          <w:p w:rsidR="00144BAD" w:rsidRPr="006747B9" w:rsidRDefault="00144BAD" w:rsidP="00F3007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высокое</w:t>
            </w:r>
            <w:proofErr w:type="gramEnd"/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дугообразное, в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ходит на северо-восток, рама белая, под окном</w:t>
            </w:r>
            <w:r w:rsidR="0042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батареи центрального отопления, карниз над окном </w:t>
            </w:r>
          </w:p>
        </w:tc>
        <w:tc>
          <w:tcPr>
            <w:tcW w:w="2768" w:type="dxa"/>
          </w:tcPr>
          <w:p w:rsidR="00144BAD" w:rsidRDefault="00144BAD" w:rsidP="00F300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высокие, толстые, све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ло-желтые с сероватым оттенком, бежевые, о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леены обоями или п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крашены краской, на стене эстамп, кашпо с цветами резеды </w:t>
            </w:r>
          </w:p>
          <w:p w:rsidR="00427EBA" w:rsidRPr="004315F4" w:rsidRDefault="00427EBA" w:rsidP="00F30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5F4">
              <w:rPr>
                <w:rFonts w:ascii="Times New Roman" w:hAnsi="Times New Roman" w:cs="Times New Roman"/>
                <w:sz w:val="24"/>
                <w:szCs w:val="24"/>
              </w:rPr>
              <w:t>декоративная тарелка,</w:t>
            </w:r>
          </w:p>
          <w:p w:rsidR="00427EBA" w:rsidRPr="006747B9" w:rsidRDefault="00427EBA" w:rsidP="00F3007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5F4">
              <w:rPr>
                <w:rFonts w:ascii="Times New Roman" w:hAnsi="Times New Roman" w:cs="Times New Roman"/>
                <w:sz w:val="24"/>
                <w:szCs w:val="24"/>
              </w:rPr>
              <w:t>вьющееся растение, цветы на подоконнике и на балконе.</w:t>
            </w:r>
          </w:p>
        </w:tc>
      </w:tr>
    </w:tbl>
    <w:p w:rsidR="00D87A36" w:rsidRDefault="00D87A36" w:rsidP="00F30072">
      <w:pPr>
        <w:spacing w:after="0" w:line="240" w:lineRule="auto"/>
        <w:ind w:firstLine="3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4BAD" w:rsidRPr="006747B9" w:rsidRDefault="00F30072" w:rsidP="00F30072">
      <w:pPr>
        <w:spacing w:after="0" w:line="240" w:lineRule="auto"/>
        <w:ind w:firstLine="3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4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tbl>
      <w:tblPr>
        <w:tblStyle w:val="a3"/>
        <w:tblW w:w="14632" w:type="dxa"/>
        <w:tblLook w:val="04A0"/>
      </w:tblPr>
      <w:tblGrid>
        <w:gridCol w:w="2747"/>
        <w:gridCol w:w="2061"/>
        <w:gridCol w:w="3214"/>
        <w:gridCol w:w="2044"/>
        <w:gridCol w:w="2104"/>
        <w:gridCol w:w="2462"/>
      </w:tblGrid>
      <w:tr w:rsidR="00144BAD" w:rsidRPr="006747B9" w:rsidTr="00144BAD">
        <w:trPr>
          <w:trHeight w:val="573"/>
        </w:trPr>
        <w:tc>
          <w:tcPr>
            <w:tcW w:w="2747" w:type="dxa"/>
          </w:tcPr>
          <w:p w:rsidR="00144BAD" w:rsidRPr="006747B9" w:rsidRDefault="00144BAD" w:rsidP="00144B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>Дверь</w:t>
            </w:r>
          </w:p>
        </w:tc>
        <w:tc>
          <w:tcPr>
            <w:tcW w:w="2061" w:type="dxa"/>
          </w:tcPr>
          <w:p w:rsidR="00144BAD" w:rsidRPr="006747B9" w:rsidRDefault="00144BAD" w:rsidP="00144B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Стол</w:t>
            </w:r>
          </w:p>
        </w:tc>
        <w:tc>
          <w:tcPr>
            <w:tcW w:w="3214" w:type="dxa"/>
          </w:tcPr>
          <w:p w:rsidR="00144BAD" w:rsidRPr="006747B9" w:rsidRDefault="00144BAD" w:rsidP="00144B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Стул</w:t>
            </w:r>
          </w:p>
        </w:tc>
        <w:tc>
          <w:tcPr>
            <w:tcW w:w="2044" w:type="dxa"/>
          </w:tcPr>
          <w:p w:rsidR="00427EBA" w:rsidRDefault="00427EBA" w:rsidP="00144B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4BAD" w:rsidRPr="006747B9" w:rsidRDefault="00144BAD" w:rsidP="00144B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2104" w:type="dxa"/>
          </w:tcPr>
          <w:p w:rsidR="00144BAD" w:rsidRPr="006747B9" w:rsidRDefault="00144BAD" w:rsidP="00144B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Кровать</w:t>
            </w:r>
          </w:p>
        </w:tc>
        <w:tc>
          <w:tcPr>
            <w:tcW w:w="2462" w:type="dxa"/>
          </w:tcPr>
          <w:p w:rsidR="00144BAD" w:rsidRPr="006747B9" w:rsidRDefault="00144BAD" w:rsidP="00144B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Краски</w:t>
            </w:r>
          </w:p>
        </w:tc>
      </w:tr>
      <w:tr w:rsidR="00144BAD" w:rsidRPr="006747B9" w:rsidTr="00144BAD">
        <w:trPr>
          <w:trHeight w:val="1451"/>
        </w:trPr>
        <w:tc>
          <w:tcPr>
            <w:tcW w:w="2747" w:type="dxa"/>
          </w:tcPr>
          <w:p w:rsidR="00144BAD" w:rsidRPr="006747B9" w:rsidRDefault="00144BAD" w:rsidP="00C240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двухстворчатая, сте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лянная, арочная, вых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 на балкон, оград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тельная решетка, Цветы на балконе и над дв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рью. </w:t>
            </w:r>
          </w:p>
        </w:tc>
        <w:tc>
          <w:tcPr>
            <w:tcW w:w="2061" w:type="dxa"/>
          </w:tcPr>
          <w:p w:rsidR="00144BAD" w:rsidRDefault="00144BAD" w:rsidP="00C240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круглый, во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можно овальный, обеденный, п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крытый скате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тью, льняная ск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терть с бахромой, на столе глин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кувшин, т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релк</w:t>
            </w:r>
            <w:proofErr w:type="gramStart"/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</w:t>
            </w:r>
            <w:proofErr w:type="gramEnd"/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хлебница, накрытая салфе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кой, нож, чашка.</w:t>
            </w:r>
          </w:p>
          <w:p w:rsidR="00427EBA" w:rsidRPr="004315F4" w:rsidRDefault="00427EBA" w:rsidP="00C240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15F4">
              <w:rPr>
                <w:rFonts w:ascii="Times New Roman" w:hAnsi="Times New Roman" w:cs="Times New Roman"/>
                <w:sz w:val="24"/>
                <w:szCs w:val="24"/>
              </w:rPr>
              <w:t>сине-белая ск</w:t>
            </w:r>
            <w:r w:rsidRPr="004315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15F4">
              <w:rPr>
                <w:rFonts w:ascii="Times New Roman" w:hAnsi="Times New Roman" w:cs="Times New Roman"/>
                <w:sz w:val="24"/>
                <w:szCs w:val="24"/>
              </w:rPr>
              <w:t>терть с бахромой на столе, </w:t>
            </w:r>
          </w:p>
        </w:tc>
        <w:tc>
          <w:tcPr>
            <w:tcW w:w="3214" w:type="dxa"/>
          </w:tcPr>
          <w:p w:rsidR="00144BAD" w:rsidRDefault="00144BAD" w:rsidP="00C240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Start"/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венский</w:t>
            </w:r>
            <w:proofErr w:type="gramEnd"/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</w:t>
            </w:r>
            <w:r w:rsidR="0042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легкий, овальное сидение, прямоугольная из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гнутая спинка, круглые то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кие ножки, на стуле акк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ратно сложена школьная одежда девочки </w:t>
            </w:r>
          </w:p>
          <w:p w:rsidR="00427EBA" w:rsidRPr="004315F4" w:rsidRDefault="00427EBA" w:rsidP="00C240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15F4">
              <w:rPr>
                <w:rFonts w:ascii="Times New Roman" w:hAnsi="Times New Roman" w:cs="Times New Roman"/>
                <w:sz w:val="24"/>
                <w:szCs w:val="24"/>
              </w:rPr>
              <w:t>школьная форма, пионе</w:t>
            </w:r>
            <w:r w:rsidRPr="004315F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15F4">
              <w:rPr>
                <w:rFonts w:ascii="Times New Roman" w:hAnsi="Times New Roman" w:cs="Times New Roman"/>
                <w:sz w:val="24"/>
                <w:szCs w:val="24"/>
              </w:rPr>
              <w:t>ский галстук,</w:t>
            </w:r>
          </w:p>
        </w:tc>
        <w:tc>
          <w:tcPr>
            <w:tcW w:w="2044" w:type="dxa"/>
          </w:tcPr>
          <w:p w:rsidR="00144BAD" w:rsidRPr="006747B9" w:rsidRDefault="00144BAD" w:rsidP="00C2401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паркетный</w:t>
            </w:r>
            <w:proofErr w:type="gramEnd"/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«в ёлочку», блест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щий, на тертый до блеска, све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ло- желтый, чи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тый, длинные тени на полу г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ворят о раннем утре </w:t>
            </w:r>
          </w:p>
        </w:tc>
        <w:tc>
          <w:tcPr>
            <w:tcW w:w="2104" w:type="dxa"/>
          </w:tcPr>
          <w:p w:rsidR="00144BAD" w:rsidRDefault="00144BAD" w:rsidP="00C240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деревянная</w:t>
            </w:r>
            <w:proofErr w:type="gramEnd"/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ни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кая, еще не убр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на, освещенная ярким утренним солнцем </w:t>
            </w:r>
          </w:p>
          <w:p w:rsidR="00427EBA" w:rsidRPr="004315F4" w:rsidRDefault="00427EBA" w:rsidP="00C240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15F4">
              <w:rPr>
                <w:rFonts w:ascii="Times New Roman" w:hAnsi="Times New Roman" w:cs="Times New Roman"/>
                <w:sz w:val="24"/>
                <w:szCs w:val="24"/>
              </w:rPr>
              <w:t>белоснежное  п</w:t>
            </w:r>
            <w:r w:rsidRPr="004315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15F4">
              <w:rPr>
                <w:rFonts w:ascii="Times New Roman" w:hAnsi="Times New Roman" w:cs="Times New Roman"/>
                <w:sz w:val="24"/>
                <w:szCs w:val="24"/>
              </w:rPr>
              <w:t>стельное  бельё,</w:t>
            </w:r>
          </w:p>
        </w:tc>
        <w:tc>
          <w:tcPr>
            <w:tcW w:w="2462" w:type="dxa"/>
          </w:tcPr>
          <w:p w:rsidR="00144BAD" w:rsidRPr="006747B9" w:rsidRDefault="00144BAD" w:rsidP="00144B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Преобладают желтый и коричневатый цв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та. Желтый цвет – цвет солнца, радости, он бодрит, вызывает радостное настро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ние.</w:t>
            </w:r>
          </w:p>
          <w:p w:rsidR="00144BAD" w:rsidRPr="006747B9" w:rsidRDefault="00144BAD" w:rsidP="007150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Немного зеленого, синего, голубого, красного.</w:t>
            </w:r>
          </w:p>
          <w:p w:rsidR="00144BAD" w:rsidRPr="006747B9" w:rsidRDefault="00144BAD" w:rsidP="007150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Зеленый цвет создает ощущение спокойс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674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вия, мира, гармонии. Голубой – чистоты и свежести, а красный – энергии</w:t>
            </w:r>
          </w:p>
          <w:p w:rsidR="00144BAD" w:rsidRPr="006747B9" w:rsidRDefault="00144BAD" w:rsidP="00C2401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64BB0" w:rsidRDefault="00A64BB0" w:rsidP="00A64BB0"/>
    <w:p w:rsidR="00A64BB0" w:rsidRDefault="00A64BB0" w:rsidP="00A64BB0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Интерьер (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спец</w:t>
      </w:r>
      <w:proofErr w:type="gramEnd"/>
      <w:r>
        <w:rPr>
          <w:rFonts w:ascii="Arial" w:hAnsi="Arial" w:cs="Arial"/>
          <w:color w:val="000000"/>
          <w:sz w:val="22"/>
          <w:szCs w:val="22"/>
        </w:rPr>
        <w:t>.) - внутреннее помещение в здании.</w:t>
      </w:r>
    </w:p>
    <w:p w:rsidR="00A64BB0" w:rsidRDefault="00A64BB0" w:rsidP="00A64BB0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Эстамп – картина – оттиск, снимок с гравюры.</w:t>
      </w:r>
    </w:p>
    <w:p w:rsidR="00A64BB0" w:rsidRDefault="00A64BB0" w:rsidP="00A64BB0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Кашпо – декоративная ваза для цветочного горшка.</w:t>
      </w:r>
    </w:p>
    <w:p w:rsidR="00A64BB0" w:rsidRDefault="00A64BB0" w:rsidP="00A64BB0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Карниз – 1) выступ в верхней части здания над окном, дверью;</w:t>
      </w:r>
    </w:p>
    <w:p w:rsidR="00A64BB0" w:rsidRDefault="00A64BB0" w:rsidP="00A64BB0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2) перекладина над окном, на которую вешают шторы.</w:t>
      </w:r>
    </w:p>
    <w:p w:rsidR="00D733DD" w:rsidRDefault="00D733DD">
      <w:pPr>
        <w:rPr>
          <w:rFonts w:ascii="Times New Roman" w:hAnsi="Times New Roman" w:cs="Times New Roman"/>
          <w:sz w:val="24"/>
          <w:szCs w:val="24"/>
        </w:rPr>
      </w:pPr>
    </w:p>
    <w:p w:rsidR="00DC2F39" w:rsidRDefault="00DC2F39" w:rsidP="00A64BB0">
      <w:pPr>
        <w:rPr>
          <w:rFonts w:ascii="Arial" w:hAnsi="Arial" w:cs="Arial"/>
          <w:color w:val="000000"/>
        </w:rPr>
      </w:pPr>
    </w:p>
    <w:p w:rsidR="00DC2F39" w:rsidRDefault="00DC2F39" w:rsidP="00A64BB0">
      <w:pPr>
        <w:rPr>
          <w:rFonts w:ascii="Arial" w:hAnsi="Arial" w:cs="Arial"/>
          <w:color w:val="000000"/>
        </w:rPr>
      </w:pPr>
    </w:p>
    <w:p w:rsidR="00DC2F39" w:rsidRDefault="00DC2F39" w:rsidP="00A64BB0">
      <w:pPr>
        <w:rPr>
          <w:rFonts w:ascii="Arial" w:hAnsi="Arial" w:cs="Arial"/>
          <w:color w:val="000000"/>
        </w:rPr>
      </w:pPr>
    </w:p>
    <w:p w:rsidR="00DC2F39" w:rsidRDefault="00DC2F39" w:rsidP="00A64BB0">
      <w:pPr>
        <w:rPr>
          <w:rFonts w:ascii="Arial" w:hAnsi="Arial" w:cs="Arial"/>
          <w:color w:val="000000"/>
        </w:rPr>
      </w:pPr>
    </w:p>
    <w:sectPr w:rsidR="00DC2F39" w:rsidSect="00D87A36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28CD" w:rsidRDefault="000C28CD" w:rsidP="0087289A">
      <w:pPr>
        <w:spacing w:after="0" w:line="240" w:lineRule="auto"/>
      </w:pPr>
      <w:r>
        <w:separator/>
      </w:r>
    </w:p>
  </w:endnote>
  <w:endnote w:type="continuationSeparator" w:id="0">
    <w:p w:rsidR="000C28CD" w:rsidRDefault="000C28CD" w:rsidP="00872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28CD" w:rsidRDefault="000C28CD" w:rsidP="0087289A">
      <w:pPr>
        <w:spacing w:after="0" w:line="240" w:lineRule="auto"/>
      </w:pPr>
      <w:r>
        <w:separator/>
      </w:r>
    </w:p>
  </w:footnote>
  <w:footnote w:type="continuationSeparator" w:id="0">
    <w:p w:rsidR="000C28CD" w:rsidRDefault="000C28CD" w:rsidP="008728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53454"/>
      <w:docPartObj>
        <w:docPartGallery w:val="Page Numbers (Top of Page)"/>
        <w:docPartUnique/>
      </w:docPartObj>
    </w:sdtPr>
    <w:sdtContent>
      <w:p w:rsidR="00F64ADA" w:rsidRDefault="005F2E86">
        <w:pPr>
          <w:pStyle w:val="aa"/>
          <w:jc w:val="center"/>
        </w:pPr>
        <w:fldSimple w:instr=" PAGE   \* MERGEFORMAT ">
          <w:r w:rsidR="000F3D6D">
            <w:rPr>
              <w:noProof/>
            </w:rPr>
            <w:t>11</w:t>
          </w:r>
        </w:fldSimple>
      </w:p>
    </w:sdtContent>
  </w:sdt>
  <w:p w:rsidR="00F64ADA" w:rsidRDefault="00F64ADA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0000009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">
    <w:nsid w:val="0000000A"/>
    <w:multiLevelType w:val="singleLevel"/>
    <w:tmpl w:val="0000000A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>
    <w:nsid w:val="0000000D"/>
    <w:multiLevelType w:val="singleLevel"/>
    <w:tmpl w:val="0000000D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E"/>
    <w:multiLevelType w:val="singleLevel"/>
    <w:tmpl w:val="0000000E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">
    <w:nsid w:val="0000000F"/>
    <w:multiLevelType w:val="singleLevel"/>
    <w:tmpl w:val="0000000F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5">
    <w:nsid w:val="00000016"/>
    <w:multiLevelType w:val="singleLevel"/>
    <w:tmpl w:val="00000016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 CYR" w:hAnsi="Times New Roman CYR" w:cs="Times New Roman CYR"/>
      </w:rPr>
    </w:lvl>
  </w:abstractNum>
  <w:abstractNum w:abstractNumId="6">
    <w:nsid w:val="00000017"/>
    <w:multiLevelType w:val="singleLevel"/>
    <w:tmpl w:val="00000017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7">
    <w:nsid w:val="17D5024C"/>
    <w:multiLevelType w:val="hybridMultilevel"/>
    <w:tmpl w:val="A3268F78"/>
    <w:lvl w:ilvl="0" w:tplc="62A6D0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0CF0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8E4C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AA72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1071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A6B1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9A06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F0F0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E648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D5C0B6E"/>
    <w:multiLevelType w:val="hybridMultilevel"/>
    <w:tmpl w:val="54EC70CC"/>
    <w:lvl w:ilvl="0" w:tplc="DA1AB7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0E13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5C3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8271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72A7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264E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1E0D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604D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BAA9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DDC2995"/>
    <w:multiLevelType w:val="hybridMultilevel"/>
    <w:tmpl w:val="CC98909C"/>
    <w:lvl w:ilvl="0" w:tplc="347E23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0E96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CA38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124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A46A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5CCB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B0C1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802C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36D5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5C81686"/>
    <w:multiLevelType w:val="multilevel"/>
    <w:tmpl w:val="6CF67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33A74EBF"/>
    <w:multiLevelType w:val="multilevel"/>
    <w:tmpl w:val="96F48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6F631F5"/>
    <w:multiLevelType w:val="multilevel"/>
    <w:tmpl w:val="90F82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A1661CB"/>
    <w:multiLevelType w:val="hybridMultilevel"/>
    <w:tmpl w:val="F20C6444"/>
    <w:lvl w:ilvl="0" w:tplc="24B6E4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B66E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96A6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C6B8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7CF2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701A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3C7B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5629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96D6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6241150F"/>
    <w:multiLevelType w:val="hybridMultilevel"/>
    <w:tmpl w:val="4F5AB17A"/>
    <w:lvl w:ilvl="0" w:tplc="04190001">
      <w:start w:val="1"/>
      <w:numFmt w:val="bullet"/>
      <w:lvlText w:val=""/>
      <w:lvlJc w:val="left"/>
      <w:pPr>
        <w:ind w:left="1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</w:abstractNum>
  <w:abstractNum w:abstractNumId="15">
    <w:nsid w:val="66FF0154"/>
    <w:multiLevelType w:val="hybridMultilevel"/>
    <w:tmpl w:val="4D1A755C"/>
    <w:lvl w:ilvl="0" w:tplc="04190001">
      <w:start w:val="1"/>
      <w:numFmt w:val="bullet"/>
      <w:lvlText w:val=""/>
      <w:lvlJc w:val="left"/>
      <w:pPr>
        <w:ind w:left="10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15"/>
  </w:num>
  <w:num w:numId="5">
    <w:abstractNumId w:val="14"/>
  </w:num>
  <w:num w:numId="6">
    <w:abstractNumId w:val="7"/>
  </w:num>
  <w:num w:numId="7">
    <w:abstractNumId w:val="9"/>
  </w:num>
  <w:num w:numId="8">
    <w:abstractNumId w:val="13"/>
  </w:num>
  <w:num w:numId="9">
    <w:abstractNumId w:val="8"/>
  </w:num>
  <w:num w:numId="10">
    <w:abstractNumId w:val="0"/>
  </w:num>
  <w:num w:numId="11">
    <w:abstractNumId w:val="6"/>
  </w:num>
  <w:num w:numId="12">
    <w:abstractNumId w:val="4"/>
  </w:num>
  <w:num w:numId="13">
    <w:abstractNumId w:val="1"/>
  </w:num>
  <w:num w:numId="14">
    <w:abstractNumId w:val="2"/>
  </w:num>
  <w:num w:numId="15">
    <w:abstractNumId w:val="3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0072"/>
    <w:rsid w:val="00090E72"/>
    <w:rsid w:val="000A51BD"/>
    <w:rsid w:val="000C28CD"/>
    <w:rsid w:val="000F3D6D"/>
    <w:rsid w:val="00144BAD"/>
    <w:rsid w:val="00202E2B"/>
    <w:rsid w:val="002505BA"/>
    <w:rsid w:val="00292EFE"/>
    <w:rsid w:val="002C14E2"/>
    <w:rsid w:val="002F5565"/>
    <w:rsid w:val="003139FA"/>
    <w:rsid w:val="00391581"/>
    <w:rsid w:val="004223B8"/>
    <w:rsid w:val="00427EBA"/>
    <w:rsid w:val="004315F4"/>
    <w:rsid w:val="0049376E"/>
    <w:rsid w:val="004E3766"/>
    <w:rsid w:val="005002BD"/>
    <w:rsid w:val="005F2E86"/>
    <w:rsid w:val="006747B9"/>
    <w:rsid w:val="00677F8A"/>
    <w:rsid w:val="00683AEC"/>
    <w:rsid w:val="007150A8"/>
    <w:rsid w:val="00817E6E"/>
    <w:rsid w:val="00832994"/>
    <w:rsid w:val="0087289A"/>
    <w:rsid w:val="008D35FC"/>
    <w:rsid w:val="009123A3"/>
    <w:rsid w:val="00996AFC"/>
    <w:rsid w:val="009A03B3"/>
    <w:rsid w:val="009D72A3"/>
    <w:rsid w:val="00A3375E"/>
    <w:rsid w:val="00A416B8"/>
    <w:rsid w:val="00A503FF"/>
    <w:rsid w:val="00A64BB0"/>
    <w:rsid w:val="00B80079"/>
    <w:rsid w:val="00B9153C"/>
    <w:rsid w:val="00BA162C"/>
    <w:rsid w:val="00BE704F"/>
    <w:rsid w:val="00C2401F"/>
    <w:rsid w:val="00C82BC3"/>
    <w:rsid w:val="00D118EC"/>
    <w:rsid w:val="00D24CCB"/>
    <w:rsid w:val="00D67AF5"/>
    <w:rsid w:val="00D733DD"/>
    <w:rsid w:val="00D87A36"/>
    <w:rsid w:val="00DC2F39"/>
    <w:rsid w:val="00DF4D1B"/>
    <w:rsid w:val="00EB147B"/>
    <w:rsid w:val="00EB6DC4"/>
    <w:rsid w:val="00EE0B9C"/>
    <w:rsid w:val="00F30072"/>
    <w:rsid w:val="00F64188"/>
    <w:rsid w:val="00F64ADA"/>
    <w:rsid w:val="00F66114"/>
    <w:rsid w:val="00FE7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072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4B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4B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00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9D72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D72A3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B915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153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A64BB0"/>
  </w:style>
  <w:style w:type="character" w:styleId="a8">
    <w:name w:val="Emphasis"/>
    <w:basedOn w:val="a0"/>
    <w:uiPriority w:val="20"/>
    <w:qFormat/>
    <w:rsid w:val="00A64BB0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A64BB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semiHidden/>
    <w:rsid w:val="00A64B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List Paragraph"/>
    <w:basedOn w:val="a"/>
    <w:uiPriority w:val="34"/>
    <w:qFormat/>
    <w:rsid w:val="00EE0B9C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8728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7289A"/>
  </w:style>
  <w:style w:type="paragraph" w:styleId="ac">
    <w:name w:val="footer"/>
    <w:basedOn w:val="a"/>
    <w:link w:val="ad"/>
    <w:uiPriority w:val="99"/>
    <w:semiHidden/>
    <w:unhideWhenUsed/>
    <w:rsid w:val="008728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8728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353460">
          <w:marLeft w:val="0"/>
          <w:marRight w:val="0"/>
          <w:marTop w:val="17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94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7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137693">
          <w:marLeft w:val="0"/>
          <w:marRight w:val="0"/>
          <w:marTop w:val="17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45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3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8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68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516231">
          <w:marLeft w:val="0"/>
          <w:marRight w:val="0"/>
          <w:marTop w:val="17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12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3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12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7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83300">
          <w:marLeft w:val="0"/>
          <w:marRight w:val="0"/>
          <w:marTop w:val="17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37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92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26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46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310795">
          <w:marLeft w:val="0"/>
          <w:marRight w:val="0"/>
          <w:marTop w:val="17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10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30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7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85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557239">
          <w:marLeft w:val="0"/>
          <w:marRight w:val="0"/>
          <w:marTop w:val="17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70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0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42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26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311991">
          <w:marLeft w:val="0"/>
          <w:marRight w:val="0"/>
          <w:marTop w:val="17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21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85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89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2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08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863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0316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567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062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1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355893">
          <w:marLeft w:val="0"/>
          <w:marRight w:val="0"/>
          <w:marTop w:val="17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10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95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2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4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379078">
          <w:marLeft w:val="0"/>
          <w:marRight w:val="0"/>
          <w:marTop w:val="17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36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9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96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12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630055">
          <w:marLeft w:val="0"/>
          <w:marRight w:val="0"/>
          <w:marTop w:val="17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18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9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8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8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44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84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0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98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96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5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813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4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139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7356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874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5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1233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630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652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780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084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693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4230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73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505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079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014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521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35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062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4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625</TotalTime>
  <Pages>1</Pages>
  <Words>3393</Words>
  <Characters>19345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2015-11-24T14:01:00Z</cp:lastPrinted>
  <dcterms:created xsi:type="dcterms:W3CDTF">2015-11-20T12:57:00Z</dcterms:created>
  <dcterms:modified xsi:type="dcterms:W3CDTF">2015-12-08T16:48:00Z</dcterms:modified>
</cp:coreProperties>
</file>